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1891F" w14:textId="50C55767" w:rsidR="00423232" w:rsidRPr="001F47F0" w:rsidRDefault="001F47F0" w:rsidP="001F47F0">
      <w:pPr>
        <w:ind w:firstLine="108"/>
        <w:rPr>
          <w:rFonts w:asciiTheme="minorHAnsi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t>Lamar Pritchard</w:t>
      </w:r>
    </w:p>
    <w:p w14:paraId="31066452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Interim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Director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echnology</w:t>
      </w:r>
    </w:p>
    <w:p w14:paraId="5D437395" w14:textId="77777777" w:rsidR="00423232" w:rsidRPr="001F47F0" w:rsidRDefault="001F47F0" w:rsidP="001F47F0">
      <w:pPr>
        <w:spacing w:before="4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Duluth</w:t>
      </w:r>
    </w:p>
    <w:p w14:paraId="7FB5F424" w14:textId="77777777" w:rsidR="00423232" w:rsidRPr="001F47F0" w:rsidRDefault="001F47F0" w:rsidP="001F47F0">
      <w:pPr>
        <w:spacing w:before="4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386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Kirby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Plaza</w:t>
      </w:r>
    </w:p>
    <w:p w14:paraId="02640131" w14:textId="77777777" w:rsidR="00423232" w:rsidRPr="001F47F0" w:rsidRDefault="001F47F0" w:rsidP="001F47F0">
      <w:pPr>
        <w:spacing w:before="4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1208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Kirby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Drive</w:t>
      </w:r>
    </w:p>
    <w:p w14:paraId="518E6EDF" w14:textId="77777777" w:rsidR="00423232" w:rsidRPr="001F47F0" w:rsidRDefault="001F47F0" w:rsidP="001F47F0">
      <w:pPr>
        <w:spacing w:before="4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55812-3095</w:t>
      </w:r>
    </w:p>
    <w:p w14:paraId="60403216" w14:textId="65D5A76B" w:rsidR="00423232" w:rsidRPr="001F47F0" w:rsidRDefault="001F47F0" w:rsidP="001F47F0">
      <w:pPr>
        <w:spacing w:before="48"/>
        <w:ind w:left="108" w:right="9265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218-726-8782 lamar@gmail.com</w:t>
      </w:r>
    </w:p>
    <w:p w14:paraId="1B9FC721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1B3D0C1" w14:textId="3DB6E6CE" w:rsidR="00423232" w:rsidRPr="001F47F0" w:rsidRDefault="001F47F0" w:rsidP="001F47F0">
      <w:pPr>
        <w:ind w:left="108" w:firstLine="612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43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Professional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sz w:val="22"/>
          <w:szCs w:val="22"/>
        </w:rPr>
        <w:t>Experience</w:t>
      </w:r>
    </w:p>
    <w:p w14:paraId="5A5C3B0D" w14:textId="77777777" w:rsidR="00423232" w:rsidRPr="001F47F0" w:rsidRDefault="00423232" w:rsidP="001F47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5251BE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Interim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Directo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echnology</w:t>
      </w:r>
    </w:p>
    <w:p w14:paraId="3416AEB4" w14:textId="77777777" w:rsidR="00423232" w:rsidRPr="001F47F0" w:rsidRDefault="00423232" w:rsidP="001F47F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5391092" w14:textId="77777777" w:rsidR="00423232" w:rsidRPr="001F47F0" w:rsidRDefault="001F47F0" w:rsidP="001F47F0">
      <w:pPr>
        <w:ind w:left="748" w:right="51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24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sz w:val="22"/>
          <w:szCs w:val="22"/>
        </w:rPr>
        <w:t>(May</w:t>
      </w:r>
      <w:r w:rsidRPr="001F47F0">
        <w:rPr>
          <w:rFonts w:asciiTheme="minorHAnsi" w:eastAsia="Arial" w:hAnsiTheme="minorHAnsi" w:cstheme="minorHAnsi"/>
          <w:i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2014</w:t>
      </w:r>
      <w:r w:rsidRPr="001F47F0">
        <w:rPr>
          <w:rFonts w:asciiTheme="minorHAnsi" w:eastAsia="Arial" w:hAnsiTheme="minorHAnsi" w:cstheme="minorHAnsi"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sz w:val="22"/>
          <w:szCs w:val="22"/>
        </w:rPr>
        <w:t>Present)</w:t>
      </w:r>
    </w:p>
    <w:p w14:paraId="593DA16E" w14:textId="77777777" w:rsidR="00423232" w:rsidRPr="001F47F0" w:rsidRDefault="00423232" w:rsidP="001F47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66E47C" w14:textId="77777777" w:rsidR="00423232" w:rsidRPr="001F47F0" w:rsidRDefault="001F47F0" w:rsidP="001F47F0">
      <w:pPr>
        <w:spacing w:before="33"/>
        <w:ind w:left="1388" w:right="54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11E1DB7">
          <v:group id="_x0000_s1991" style="position:absolute;left:0;text-align:left;margin-left:74.75pt;margin-top:6.85pt;width:6.5pt;height:6.6pt;z-index:-251733504;mso-position-horizontal-relative:page" coordorigin="1495,137" coordsize="130,132">
            <v:shape id="_x0000_s1998" style="position:absolute;left:1528;top:170;width:64;height:66" coordorigin="1528,170" coordsize="64,66" path="m1528,236r64,l1592,170r-64,l1528,236xe" fillcolor="#444" stroked="f">
              <v:path arrowok="t"/>
            </v:shape>
            <v:shape id="_x0000_s1997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996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995" style="position:absolute;left:1528;top:179;width:64;height:0" coordorigin="1528,179" coordsize="64,0" path="m1528,179r64,e" filled="f" strokecolor="#444" strokeweight=".9pt">
              <v:path arrowok="t"/>
            </v:shape>
            <v:shape id="_x0000_s1994" style="position:absolute;left:1528;top:218;width:64;height:18" coordorigin="1528,218" coordsize="64,18" path="m1528,236r64,l1592,218r-64,l1528,236xe" fillcolor="#444" stroked="f">
              <v:path arrowok="t"/>
            </v:shape>
            <v:shape id="_x0000_s1993" style="position:absolute;left:1528;top:203;width:16;height:0" coordorigin="1528,203" coordsize="16,0" path="m1528,203r16,e" filled="f" strokecolor="#444" strokeweight="1.7pt">
              <v:path arrowok="t"/>
            </v:shape>
            <v:shape id="_x0000_s1992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Oversee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administrative</w:t>
      </w:r>
      <w:r w:rsidRPr="001F47F0">
        <w:rPr>
          <w:rFonts w:asciiTheme="minorHAnsi" w:eastAsia="Arial" w:hAnsiTheme="minorHAnsi" w:cstheme="minorHAnsi"/>
          <w:color w:val="444444"/>
          <w:spacing w:val="3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operational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activities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at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Duluth.</w:t>
      </w:r>
    </w:p>
    <w:p w14:paraId="025835A1" w14:textId="77777777" w:rsidR="00423232" w:rsidRPr="001F47F0" w:rsidRDefault="001F47F0" w:rsidP="001F47F0">
      <w:pPr>
        <w:spacing w:before="3"/>
        <w:ind w:left="1388" w:right="560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B669C37">
          <v:group id="_x0000_s1983" style="position:absolute;left:0;text-align:left;margin-left:74.75pt;margin-top:5.35pt;width:6.5pt;height:6.6pt;z-index:-251732480;mso-position-horizontal-relative:page" coordorigin="1495,107" coordsize="130,132">
            <v:shape id="_x0000_s1990" style="position:absolute;left:1528;top:140;width:64;height:66" coordorigin="1528,140" coordsize="64,66" path="m1528,206r64,l1592,140r-64,l1528,206xe" fillcolor="#444" stroked="f">
              <v:path arrowok="t"/>
            </v:shape>
            <v:shape id="_x0000_s1989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88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87" style="position:absolute;left:1528;top:149;width:64;height:0" coordorigin="1528,149" coordsize="64,0" path="m1528,149r64,e" filled="f" strokecolor="#444" strokeweight=".9pt">
              <v:path arrowok="t"/>
            </v:shape>
            <v:shape id="_x0000_s1986" style="position:absolute;left:1528;top:188;width:64;height:18" coordorigin="1528,188" coordsize="64,18" path="m1528,206r64,l1592,188r-64,l1528,206xe" fillcolor="#444" stroked="f">
              <v:path arrowok="t"/>
            </v:shape>
            <v:shape id="_x0000_s1985" style="position:absolute;left:1528;top:173;width:16;height:0" coordorigin="1528,173" coordsize="16,0" path="m1528,173r16,e" filled="f" strokecolor="#444" strokeweight="1.7pt">
              <v:path arrowok="t"/>
            </v:shape>
            <v:shape id="_x0000_s1984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Direct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complex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annual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excess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$5.5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Million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recurring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nonrecurring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restricted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capital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equipment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replacement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internal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sales,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external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sales.</w:t>
      </w:r>
    </w:p>
    <w:p w14:paraId="0D0E0708" w14:textId="77777777" w:rsidR="00423232" w:rsidRPr="001F47F0" w:rsidRDefault="001F47F0" w:rsidP="001F47F0">
      <w:pPr>
        <w:spacing w:before="3"/>
        <w:ind w:left="1388" w:right="68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A83E6AA">
          <v:group id="_x0000_s1975" style="position:absolute;left:0;text-align:left;margin-left:74.75pt;margin-top:5.35pt;width:6.5pt;height:6.6pt;z-index:-251731456;mso-position-horizontal-relative:page" coordorigin="1495,107" coordsize="130,132">
            <v:shape id="_x0000_s1982" style="position:absolute;left:1528;top:140;width:64;height:66" coordorigin="1528,140" coordsize="64,66" path="m1528,206r64,l1592,140r-64,l1528,206xe" fillcolor="#444" stroked="f">
              <v:path arrowok="t"/>
            </v:shape>
            <v:shape id="_x0000_s1981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80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79" style="position:absolute;left:1528;top:149;width:64;height:0" coordorigin="1528,149" coordsize="64,0" path="m1528,149r64,e" filled="f" strokecolor="#444" strokeweight=".9pt">
              <v:path arrowok="t"/>
            </v:shape>
            <v:shape id="_x0000_s1978" style="position:absolute;left:1528;top:188;width:64;height:18" coordorigin="1528,188" coordsize="64,18" path="m1528,206r64,l1592,188r-64,l1528,206xe" fillcolor="#444" stroked="f">
              <v:path arrowok="t"/>
            </v:shape>
            <v:shape id="_x0000_s1977" style="position:absolute;left:1528;top:173;width:16;height:0" coordorigin="1528,173" coordsize="16,0" path="m1528,173r16,e" filled="f" strokecolor="#444" strokeweight="1.7pt">
              <v:path arrowok="t"/>
            </v:shape>
            <v:shape id="_x0000_s1976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Cultivate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rewarding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engaging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work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environment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encourage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innovation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continuous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improvement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services.</w:t>
      </w:r>
    </w:p>
    <w:p w14:paraId="6E307175" w14:textId="77777777" w:rsidR="00423232" w:rsidRPr="001F47F0" w:rsidRDefault="001F47F0" w:rsidP="001F47F0">
      <w:pPr>
        <w:spacing w:before="3"/>
        <w:ind w:left="1388" w:right="98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134D05E">
          <v:group id="_x0000_s1967" style="position:absolute;left:0;text-align:left;margin-left:74.75pt;margin-top:5.35pt;width:6.5pt;height:6.6pt;z-index:-251730432;mso-position-horizontal-relative:page" coordorigin="1495,107" coordsize="130,132">
            <v:shape id="_x0000_s1974" style="position:absolute;left:1528;top:140;width:64;height:66" coordorigin="1528,140" coordsize="64,66" path="m1528,206r64,l1592,140r-64,l1528,206xe" fillcolor="#444" stroked="f">
              <v:path arrowok="t"/>
            </v:shape>
            <v:shape id="_x0000_s1973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72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71" style="position:absolute;left:1528;top:149;width:64;height:0" coordorigin="1528,149" coordsize="64,0" path="m1528,149r64,e" filled="f" strokecolor="#444" strokeweight=".9pt">
              <v:path arrowok="t"/>
            </v:shape>
            <v:shape id="_x0000_s1970" style="position:absolute;left:1528;top:188;width:64;height:18" coordorigin="1528,188" coordsize="64,18" path="m1528,206r64,l1592,188r-64,l1528,206xe" fillcolor="#444" stroked="f">
              <v:path arrowok="t"/>
            </v:shape>
            <v:shape id="_x0000_s1969" style="position:absolute;left:1528;top:173;width:16;height:0" coordorigin="1528,173" coordsize="16,0" path="m1528,173r16,e" filled="f" strokecolor="#444" strokeweight="1.7pt">
              <v:path arrowok="t"/>
            </v:shape>
            <v:shape id="_x0000_s1968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Define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accomplish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goals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meet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business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needs,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overseeing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work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40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professionals.</w:t>
      </w:r>
    </w:p>
    <w:p w14:paraId="537D8523" w14:textId="77777777" w:rsidR="00423232" w:rsidRPr="001F47F0" w:rsidRDefault="001F47F0" w:rsidP="001F47F0">
      <w:pPr>
        <w:spacing w:before="3"/>
        <w:ind w:left="1388" w:right="62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22A5A01">
          <v:group id="_x0000_s1959" style="position:absolute;left:0;text-align:left;margin-left:74.75pt;margin-top:5.35pt;width:6.5pt;height:6.6pt;z-index:-251729408;mso-position-horizontal-relative:page" coordorigin="1495,107" coordsize="130,132">
            <v:shape id="_x0000_s1966" style="position:absolute;left:1528;top:140;width:64;height:66" coordorigin="1528,140" coordsize="64,66" path="m1528,206r64,l1592,140r-64,l1528,206xe" fillcolor="#444" stroked="f">
              <v:path arrowok="t"/>
            </v:shape>
            <v:shape id="_x0000_s1965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64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63" style="position:absolute;left:1528;top:149;width:64;height:0" coordorigin="1528,149" coordsize="64,0" path="m1528,149r64,e" filled="f" strokecolor="#444" strokeweight=".9pt">
              <v:path arrowok="t"/>
            </v:shape>
            <v:shape id="_x0000_s1962" style="position:absolute;left:1528;top:188;width:64;height:18" coordorigin="1528,188" coordsize="64,18" path="m1528,206r64,l1592,188r-64,l1528,206xe" fillcolor="#444" stroked="f">
              <v:path arrowok="t"/>
            </v:shape>
            <v:shape id="_x0000_s1961" style="position:absolute;left:1528;top:173;width:16;height:0" coordorigin="1528,173" coordsize="16,0" path="m1528,173r16,e" filled="f" strokecolor="#444" strokeweight="1.7pt">
              <v:path arrowok="t"/>
            </v:shape>
            <v:shape id="_x0000_s1960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Provide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vision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direction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through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4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managers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several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cascading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work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project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teams.</w:t>
      </w:r>
    </w:p>
    <w:p w14:paraId="11697326" w14:textId="77777777" w:rsidR="00423232" w:rsidRPr="001F47F0" w:rsidRDefault="001F47F0" w:rsidP="001F47F0">
      <w:pPr>
        <w:spacing w:before="3"/>
        <w:ind w:left="1388" w:right="51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DCB8027">
          <v:group id="_x0000_s1951" style="position:absolute;left:0;text-align:left;margin-left:74.75pt;margin-top:5.35pt;width:6.5pt;height:6.6pt;z-index:-251728384;mso-position-horizontal-relative:page" coordorigin="1495,107" coordsize="130,132">
            <v:shape id="_x0000_s1958" style="position:absolute;left:1528;top:140;width:64;height:66" coordorigin="1528,140" coordsize="64,66" path="m1528,206r64,l1592,140r-64,l1528,206xe" fillcolor="#444" stroked="f">
              <v:path arrowok="t"/>
            </v:shape>
            <v:shape id="_x0000_s1957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56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55" style="position:absolute;left:1528;top:149;width:64;height:0" coordorigin="1528,149" coordsize="64,0" path="m1528,149r64,e" filled="f" strokecolor="#444" strokeweight=".9pt">
              <v:path arrowok="t"/>
            </v:shape>
            <v:shape id="_x0000_s1954" style="position:absolute;left:1528;top:188;width:64;height:18" coordorigin="1528,188" coordsize="64,18" path="m1528,206r64,l1592,188r-64,l1528,206xe" fillcolor="#444" stroked="f">
              <v:path arrowok="t"/>
            </v:shape>
            <v:shape id="_x0000_s1953" style="position:absolute;left:1528;top:173;width:16;height:0" coordorigin="1528,173" coordsize="16,0" path="m1528,173r16,e" filled="f" strokecolor="#444" strokeweight="1.7pt">
              <v:path arrowok="t"/>
            </v:shape>
            <v:shape id="_x0000_s1952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Advocate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campus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priorities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system-wide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communities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practice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at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UMN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Leadership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activities.</w:t>
      </w:r>
    </w:p>
    <w:p w14:paraId="15732DB5" w14:textId="77777777" w:rsidR="00423232" w:rsidRPr="001F47F0" w:rsidRDefault="00423232" w:rsidP="001F47F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5E55554" w14:textId="2CC14541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Manager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Finance,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echnology</w:t>
      </w:r>
    </w:p>
    <w:p w14:paraId="5A074CDC" w14:textId="77777777" w:rsidR="00423232" w:rsidRPr="001F47F0" w:rsidRDefault="00423232" w:rsidP="001F47F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07CAE3" w14:textId="0D8A8EFB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24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 xml:space="preserve">echnology 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(2012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-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2014)</w:t>
      </w:r>
    </w:p>
    <w:p w14:paraId="5BFF1E36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536DCD9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620" w:right="320" w:bottom="280" w:left="380" w:header="720" w:footer="720" w:gutter="0"/>
          <w:cols w:space="720"/>
        </w:sectPr>
      </w:pPr>
      <w:r w:rsidRPr="001F47F0">
        <w:rPr>
          <w:rFonts w:asciiTheme="minorHAnsi" w:hAnsiTheme="minorHAnsi" w:cstheme="minorHAnsi"/>
          <w:sz w:val="22"/>
          <w:szCs w:val="22"/>
        </w:rPr>
        <w:pict w14:anchorId="73001CF4">
          <v:group id="_x0000_s1943" style="position:absolute;left:0;text-align:left;margin-left:106.75pt;margin-top:6.85pt;width:6.5pt;height:6.6pt;z-index:-251727360;mso-position-horizontal-relative:page" coordorigin="2135,137" coordsize="130,132">
            <v:shape id="_x0000_s1950" style="position:absolute;left:2168;top:170;width:64;height:66" coordorigin="2168,170" coordsize="64,66" path="m2168,236r64,l2232,170r-64,l2168,236xe" fillcolor="#444" stroked="f">
              <v:path arrowok="t"/>
            </v:shape>
            <v:shape id="_x0000_s1949" style="position:absolute;left:2168;top:171;width:64;height:64" coordorigin="2168,171" coordsize="64,64" path="m2184,187r32,l2232,171r-64,l2168,187r16,32l2184,187xe" fillcolor="#444" stroked="f">
              <v:path arrowok="t"/>
            </v:shape>
            <v:shape id="_x0000_s1948" style="position:absolute;left:2168;top:171;width:64;height:64" coordorigin="2168,171" coordsize="64,64" path="m2168,187r,48l2232,235r,-64l2216,187r,32l2184,219r-16,-32xe" fillcolor="#444" stroked="f">
              <v:path arrowok="t"/>
            </v:shape>
            <v:shape id="_x0000_s1947" style="position:absolute;left:2168;top:179;width:64;height:0" coordorigin="2168,179" coordsize="64,0" path="m2168,179r64,e" filled="f" strokecolor="#444" strokeweight=".9pt">
              <v:path arrowok="t"/>
            </v:shape>
            <v:shape id="_x0000_s1946" style="position:absolute;left:2168;top:218;width:64;height:18" coordorigin="2168,218" coordsize="64,18" path="m2168,236r64,l2232,218r-64,l2168,236xe" fillcolor="#444" stroked="f">
              <v:path arrowok="t"/>
            </v:shape>
            <v:shape id="_x0000_s1945" style="position:absolute;left:2168;top:203;width:16;height:0" coordorigin="2168,203" coordsize="16,0" path="m2168,203r16,e" filled="f" strokecolor="#444" strokeweight="1.7pt">
              <v:path arrowok="t"/>
            </v:shape>
            <v:shape id="_x0000_s1944" style="position:absolute;left:2216;top:203;width:16;height:0" coordorigin="2216,203" coordsize="16,0" path="m221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applications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support,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technolog</w:t>
      </w:r>
      <w:r w:rsidRPr="001F47F0">
        <w:rPr>
          <w:rFonts w:asciiTheme="minorHAnsi" w:eastAsia="Arial" w:hAnsiTheme="minorHAnsi" w:cstheme="minorHAnsi"/>
          <w:color w:val="444444"/>
          <w:spacing w:val="-19"/>
          <w:w w:val="102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,</w:t>
      </w:r>
    </w:p>
    <w:p w14:paraId="04C36BDE" w14:textId="77777777" w:rsidR="00423232" w:rsidRPr="001F47F0" w:rsidRDefault="001F47F0" w:rsidP="001F47F0">
      <w:pPr>
        <w:spacing w:before="68"/>
        <w:ind w:left="1388" w:right="100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6663A3BD">
          <v:group id="_x0000_s1935" style="position:absolute;left:0;text-align:left;margin-left:106.75pt;margin-top:48.3pt;width:6.5pt;height:6.6pt;z-index:-251726336;mso-position-horizontal-relative:page" coordorigin="2135,966" coordsize="130,132">
            <v:shape id="_x0000_s1942" style="position:absolute;left:2168;top:999;width:64;height:66" coordorigin="2168,999" coordsize="64,66" path="m2168,1065r64,l2232,999r-64,l2168,1065xe" fillcolor="#444" stroked="f">
              <v:path arrowok="t"/>
            </v:shape>
            <v:shape id="_x0000_s1941" style="position:absolute;left:2168;top:1000;width:64;height:64" coordorigin="2168,1000" coordsize="64,64" path="m2184,1016r32,l2232,1000r-64,l2168,1016r16,32l2184,1016xe" fillcolor="#444" stroked="f">
              <v:path arrowok="t"/>
            </v:shape>
            <v:shape id="_x0000_s1940" style="position:absolute;left:2168;top:1000;width:64;height:64" coordorigin="2168,1000" coordsize="64,64" path="m2168,1016r,48l2232,1064r,-64l2216,1016r,32l2184,1048r-16,-32xe" fillcolor="#444" stroked="f">
              <v:path arrowok="t"/>
            </v:shape>
            <v:shape id="_x0000_s1939" style="position:absolute;left:2168;top:1008;width:64;height:0" coordorigin="2168,1008" coordsize="64,0" path="m2168,1008r64,e" filled="f" strokecolor="#444" strokeweight=".9pt">
              <v:path arrowok="t"/>
            </v:shape>
            <v:shape id="_x0000_s1938" style="position:absolute;left:2168;top:1047;width:64;height:18" coordorigin="2168,1047" coordsize="64,18" path="m2168,1065r64,l2232,1047r-64,l2168,1065xe" fillcolor="#444" stroked="f">
              <v:path arrowok="t"/>
            </v:shape>
            <v:shape id="_x0000_s1937" style="position:absolute;left:2168;top:1032;width:16;height:0" coordorigin="2168,1032" coordsize="16,0" path="m2168,1032r16,e" filled="f" strokecolor="#444" strokeweight="1.7pt">
              <v:path arrowok="t"/>
            </v:shape>
            <v:shape id="_x0000_s1936" style="position:absolute;left:2216;top:1032;width:16;height:0" coordorigin="2216,1032" coordsize="16,0" path="m2216,1032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computing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labs,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audio-visual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MultiMedia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Hub,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and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departmental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finances,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area.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complex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annual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excess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$5.5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Million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including</w:t>
      </w:r>
    </w:p>
    <w:p w14:paraId="580DE0DD" w14:textId="77777777" w:rsidR="00423232" w:rsidRPr="001F47F0" w:rsidRDefault="001F47F0" w:rsidP="001F47F0">
      <w:pPr>
        <w:spacing w:before="6"/>
        <w:ind w:left="1388" w:right="13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recurring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nonrecurring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restricted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capital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equipment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replacement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internal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sales,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external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sales.</w:t>
      </w:r>
    </w:p>
    <w:p w14:paraId="2778677C" w14:textId="77777777" w:rsidR="00423232" w:rsidRPr="001F47F0" w:rsidRDefault="001F47F0" w:rsidP="001F47F0">
      <w:pPr>
        <w:spacing w:before="3"/>
        <w:ind w:left="1388" w:right="17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78D8778">
          <v:group id="_x0000_s1927" style="position:absolute;left:0;text-align:left;margin-left:106.75pt;margin-top:5.35pt;width:6.5pt;height:6.6pt;z-index:-251725312;mso-position-horizontal-relative:page" coordorigin="2135,107" coordsize="130,132">
            <v:shape id="_x0000_s1934" style="position:absolute;left:2168;top:140;width:64;height:66" coordorigin="2168,140" coordsize="64,66" path="m2168,206r64,l2232,140r-64,l2168,206xe" fillcolor="#444" stroked="f">
              <v:path arrowok="t"/>
            </v:shape>
            <v:shape id="_x0000_s1933" style="position:absolute;left:2168;top:141;width:64;height:64" coordorigin="2168,141" coordsize="64,64" path="m2184,157r32,l2232,141r-64,l2168,157r16,32l2184,157xe" fillcolor="#444" stroked="f">
              <v:path arrowok="t"/>
            </v:shape>
            <v:shape id="_x0000_s1932" style="position:absolute;left:2168;top:141;width:64;height:64" coordorigin="2168,141" coordsize="64,64" path="m2168,157r,48l2232,205r,-64l2216,157r,32l2184,189r-16,-32xe" fillcolor="#444" stroked="f">
              <v:path arrowok="t"/>
            </v:shape>
            <v:shape id="_x0000_s1931" style="position:absolute;left:2168;top:149;width:64;height:0" coordorigin="2168,149" coordsize="64,0" path="m2168,149r64,e" filled="f" strokecolor="#444" strokeweight=".9pt">
              <v:path arrowok="t"/>
            </v:shape>
            <v:shape id="_x0000_s1930" style="position:absolute;left:2168;top:188;width:64;height:18" coordorigin="2168,188" coordsize="64,18" path="m2168,206r64,l2232,188r-64,l2168,206xe" fillcolor="#444" stroked="f">
              <v:path arrowok="t"/>
            </v:shape>
            <v:shape id="_x0000_s1929" style="position:absolute;left:2168;top:173;width:16;height:0" coordorigin="2168,173" coordsize="16,0" path="m2168,173r16,e" filled="f" strokecolor="#444" strokeweight="1.7pt">
              <v:path arrowok="t"/>
            </v:shape>
            <v:shape id="_x0000_s1928" style="position:absolute;left:2216;top:173;width:16;height:0" coordorigin="2216,173" coordsize="16,0" path="m221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Contributed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planning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campus-wide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initiatives.</w:t>
      </w:r>
    </w:p>
    <w:p w14:paraId="5126DAC9" w14:textId="77777777" w:rsidR="00423232" w:rsidRPr="001F47F0" w:rsidRDefault="001F47F0" w:rsidP="001F47F0">
      <w:pPr>
        <w:spacing w:before="3"/>
        <w:ind w:left="1388" w:right="10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B92B919">
          <v:group id="_x0000_s1919" style="position:absolute;left:0;text-align:left;margin-left:106.75pt;margin-top:5.35pt;width:6.5pt;height:6.6pt;z-index:-251724288;mso-position-horizontal-relative:page" coordorigin="2135,107" coordsize="130,132">
            <v:shape id="_x0000_s1926" style="position:absolute;left:2168;top:140;width:64;height:66" coordorigin="2168,140" coordsize="64,66" path="m2168,206r64,l2232,140r-64,l2168,206xe" fillcolor="#444" stroked="f">
              <v:path arrowok="t"/>
            </v:shape>
            <v:shape id="_x0000_s1925" style="position:absolute;left:2168;top:141;width:64;height:64" coordorigin="2168,141" coordsize="64,64" path="m2184,157r32,l2232,141r-64,l2168,157r16,32l2184,157xe" fillcolor="#444" stroked="f">
              <v:path arrowok="t"/>
            </v:shape>
            <v:shape id="_x0000_s1924" style="position:absolute;left:2168;top:141;width:64;height:64" coordorigin="2168,141" coordsize="64,64" path="m2168,157r,48l2232,205r,-64l2216,157r,32l2184,189r-16,-32xe" fillcolor="#444" stroked="f">
              <v:path arrowok="t"/>
            </v:shape>
            <v:shape id="_x0000_s1923" style="position:absolute;left:2168;top:149;width:64;height:0" coordorigin="2168,149" coordsize="64,0" path="m2168,149r64,e" filled="f" strokecolor="#444" strokeweight=".9pt">
              <v:path arrowok="t"/>
            </v:shape>
            <v:shape id="_x0000_s1922" style="position:absolute;left:2168;top:188;width:64;height:18" coordorigin="2168,188" coordsize="64,18" path="m2168,206r64,l2232,188r-64,l2168,206xe" fillcolor="#444" stroked="f">
              <v:path arrowok="t"/>
            </v:shape>
            <v:shape id="_x0000_s1921" style="position:absolute;left:2168;top:173;width:16;height:0" coordorigin="2168,173" coordsize="16,0" path="m2168,173r16,e" filled="f" strokecolor="#444" strokeweight="1.7pt">
              <v:path arrowok="t"/>
            </v:shape>
            <v:shape id="_x0000_s1920" style="position:absolute;left:2216;top:173;width:16;height:0" coordorigin="2216,173" coordsize="16,0" path="m221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Performed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needs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assessment,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planning,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budgeting,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acquisition,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and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general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purpose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learning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spaces,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90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classrooms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</w:p>
    <w:p w14:paraId="5AA42995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15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labs.</w:t>
      </w:r>
    </w:p>
    <w:p w14:paraId="66DC2DCA" w14:textId="77777777" w:rsidR="00423232" w:rsidRPr="001F47F0" w:rsidRDefault="00423232" w:rsidP="001F47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D59778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48209E73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Manager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Customer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Service,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echnology</w:t>
      </w:r>
    </w:p>
    <w:p w14:paraId="266B8309" w14:textId="77777777" w:rsidR="00423232" w:rsidRPr="001F47F0" w:rsidRDefault="00423232" w:rsidP="001F47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8EC145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099351A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24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 xml:space="preserve">echnology 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-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2012)</w:t>
      </w:r>
    </w:p>
    <w:p w14:paraId="209719C3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FC41638" w14:textId="77777777" w:rsidR="00423232" w:rsidRPr="001F47F0" w:rsidRDefault="001F47F0" w:rsidP="001F47F0">
      <w:pPr>
        <w:spacing w:before="33"/>
        <w:ind w:left="748" w:right="40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6D3B7E5">
          <v:group id="_x0000_s1911" style="position:absolute;left:0;text-align:left;margin-left:74.75pt;margin-top:6.85pt;width:6.5pt;height:6.6pt;z-index:-251723264;mso-position-horizontal-relative:page" coordorigin="1495,137" coordsize="130,132">
            <v:shape id="_x0000_s1918" style="position:absolute;left:1528;top:170;width:64;height:66" coordorigin="1528,170" coordsize="64,66" path="m1528,236r64,l1592,170r-64,l1528,236xe" fillcolor="#444" stroked="f">
              <v:path arrowok="t"/>
            </v:shape>
            <v:shape id="_x0000_s1917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916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915" style="position:absolute;left:1528;top:179;width:64;height:0" coordorigin="1528,179" coordsize="64,0" path="m1528,179r64,e" filled="f" strokecolor="#444" strokeweight=".9pt">
              <v:path arrowok="t"/>
            </v:shape>
            <v:shape id="_x0000_s1914" style="position:absolute;left:1528;top:218;width:64;height:18" coordorigin="1528,218" coordsize="64,18" path="m1528,236r64,l1592,218r-64,l1528,236xe" fillcolor="#444" stroked="f">
              <v:path arrowok="t"/>
            </v:shape>
            <v:shape id="_x0000_s1913" style="position:absolute;left:1528;top:203;width:16;height:0" coordorigin="1528,203" coordsize="16,0" path="m1528,203r16,e" filled="f" strokecolor="#444" strokeweight="1.7pt">
              <v:path arrowok="t"/>
            </v:shape>
            <v:shape id="_x0000_s1912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data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entry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computing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labs,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help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desk,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audio-visual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MultiMedia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Hub,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V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isual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Digital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Imaging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Lab,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area.</w:t>
      </w:r>
    </w:p>
    <w:p w14:paraId="00954E05" w14:textId="77777777" w:rsidR="00423232" w:rsidRPr="001F47F0" w:rsidRDefault="001F47F0" w:rsidP="001F47F0">
      <w:pPr>
        <w:spacing w:before="3"/>
        <w:ind w:left="748" w:right="6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3428E6D">
          <v:group id="_x0000_s1903" style="position:absolute;left:0;text-align:left;margin-left:74.75pt;margin-top:5.35pt;width:6.5pt;height:6.6pt;z-index:-251722240;mso-position-horizontal-relative:page" coordorigin="1495,107" coordsize="130,132">
            <v:shape id="_x0000_s1910" style="position:absolute;left:1528;top:140;width:64;height:66" coordorigin="1528,140" coordsize="64,66" path="m1528,206r64,l1592,140r-64,l1528,206xe" fillcolor="#444" stroked="f">
              <v:path arrowok="t"/>
            </v:shape>
            <v:shape id="_x0000_s1909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08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907" style="position:absolute;left:1528;top:149;width:64;height:0" coordorigin="1528,149" coordsize="64,0" path="m1528,149r64,e" filled="f" strokecolor="#444" strokeweight=".9pt">
              <v:path arrowok="t"/>
            </v:shape>
            <v:shape id="_x0000_s1906" style="position:absolute;left:1528;top:188;width:64;height:18" coordorigin="1528,188" coordsize="64,18" path="m1528,206r64,l1592,188r-64,l1528,206xe" fillcolor="#444" stroked="f">
              <v:path arrowok="t"/>
            </v:shape>
            <v:shape id="_x0000_s1905" style="position:absolute;left:1528;top:173;width:16;height:0" coordorigin="1528,173" coordsize="16,0" path="m1528,173r16,e" filled="f" strokecolor="#444" strokeweight="1.7pt">
              <v:path arrowok="t"/>
            </v:shape>
            <v:shape id="_x0000_s1904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complex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annual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excess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$1.4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Million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recurring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nonrecurring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funds.</w:t>
      </w:r>
    </w:p>
    <w:p w14:paraId="7ADEC9F7" w14:textId="77777777" w:rsidR="00423232" w:rsidRPr="001F47F0" w:rsidRDefault="001F47F0" w:rsidP="001F47F0">
      <w:pPr>
        <w:spacing w:before="3"/>
        <w:ind w:left="748" w:right="322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B5EDB50">
          <v:group id="_x0000_s1895" style="position:absolute;left:0;text-align:left;margin-left:74.75pt;margin-top:5.35pt;width:6.5pt;height:6.6pt;z-index:-251721216;mso-position-horizontal-relative:page" coordorigin="1495,107" coordsize="130,132">
            <v:shape id="_x0000_s1902" style="position:absolute;left:1528;top:140;width:64;height:66" coordorigin="1528,140" coordsize="64,66" path="m1528,206r64,l1592,140r-64,l1528,206xe" fillcolor="#444" stroked="f">
              <v:path arrowok="t"/>
            </v:shape>
            <v:shape id="_x0000_s1901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900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899" style="position:absolute;left:1528;top:149;width:64;height:0" coordorigin="1528,149" coordsize="64,0" path="m1528,149r64,e" filled="f" strokecolor="#444" strokeweight=".9pt">
              <v:path arrowok="t"/>
            </v:shape>
            <v:shape id="_x0000_s1898" style="position:absolute;left:1528;top:188;width:64;height:18" coordorigin="1528,188" coordsize="64,18" path="m1528,206r64,l1592,188r-64,l1528,206xe" fillcolor="#444" stroked="f">
              <v:path arrowok="t"/>
            </v:shape>
            <v:shape id="_x0000_s1897" style="position:absolute;left:1528;top:173;width:16;height:0" coordorigin="1528,173" coordsize="16,0" path="m1528,173r16,e" filled="f" strokecolor="#444" strokeweight="1.7pt">
              <v:path arrowok="t"/>
            </v:shape>
            <v:shape id="_x0000_s1896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Developed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wrote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human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resource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policies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40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professionals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acted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human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resources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liaison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department.</w:t>
      </w:r>
    </w:p>
    <w:p w14:paraId="4FF6F2C1" w14:textId="77777777" w:rsidR="00423232" w:rsidRPr="001F47F0" w:rsidRDefault="001F47F0" w:rsidP="001F47F0">
      <w:pPr>
        <w:spacing w:before="3"/>
        <w:ind w:left="748" w:right="81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611085AB">
          <v:group id="_x0000_s1887" style="position:absolute;left:0;text-align:left;margin-left:74.75pt;margin-top:5.35pt;width:6.5pt;height:6.6pt;z-index:-251720192;mso-position-horizontal-relative:page" coordorigin="1495,107" coordsize="130,132">
            <v:shape id="_x0000_s1894" style="position:absolute;left:1528;top:140;width:64;height:66" coordorigin="1528,140" coordsize="64,66" path="m1528,206r64,l1592,140r-64,l1528,206xe" fillcolor="#444" stroked="f">
              <v:path arrowok="t"/>
            </v:shape>
            <v:shape id="_x0000_s1893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892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891" style="position:absolute;left:1528;top:149;width:64;height:0" coordorigin="1528,149" coordsize="64,0" path="m1528,149r64,e" filled="f" strokecolor="#444" strokeweight=".9pt">
              <v:path arrowok="t"/>
            </v:shape>
            <v:shape id="_x0000_s1890" style="position:absolute;left:1528;top:188;width:64;height:18" coordorigin="1528,188" coordsize="64,18" path="m1528,206r64,l1592,188r-64,l1528,206xe" fillcolor="#444" stroked="f">
              <v:path arrowok="t"/>
            </v:shape>
            <v:shape id="_x0000_s1889" style="position:absolute;left:1528;top:173;width:16;height:0" coordorigin="1528,173" coordsize="16,0" path="m1528,173r16,e" filled="f" strokecolor="#444" strokeweight="1.7pt">
              <v:path arrowok="t"/>
            </v:shape>
            <v:shape id="_x0000_s1888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Contributed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planning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campus-wide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initiatives.</w:t>
      </w:r>
    </w:p>
    <w:p w14:paraId="4FCBBC64" w14:textId="77777777" w:rsidR="00423232" w:rsidRPr="001F47F0" w:rsidRDefault="001F47F0" w:rsidP="001F47F0">
      <w:pPr>
        <w:spacing w:before="3"/>
        <w:ind w:left="748" w:right="38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1E4E9C1">
          <v:group id="_x0000_s1879" style="position:absolute;left:0;text-align:left;margin-left:74.75pt;margin-top:5.35pt;width:6.5pt;height:6.6pt;z-index:-251719168;mso-position-horizontal-relative:page" coordorigin="1495,107" coordsize="130,132">
            <v:shape id="_x0000_s1886" style="position:absolute;left:1528;top:140;width:64;height:66" coordorigin="1528,140" coordsize="64,66" path="m1528,206r64,l1592,140r-64,l1528,206xe" fillcolor="#444" stroked="f">
              <v:path arrowok="t"/>
            </v:shape>
            <v:shape id="_x0000_s1885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884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883" style="position:absolute;left:1528;top:149;width:64;height:0" coordorigin="1528,149" coordsize="64,0" path="m1528,149r64,e" filled="f" strokecolor="#444" strokeweight=".9pt">
              <v:path arrowok="t"/>
            </v:shape>
            <v:shape id="_x0000_s1882" style="position:absolute;left:1528;top:188;width:64;height:18" coordorigin="1528,188" coordsize="64,18" path="m1528,206r64,l1592,188r-64,l1528,206xe" fillcolor="#444" stroked="f">
              <v:path arrowok="t"/>
            </v:shape>
            <v:shape id="_x0000_s1881" style="position:absolute;left:1528;top:173;width:16;height:0" coordorigin="1528,173" coordsize="16,0" path="m1528,173r16,e" filled="f" strokecolor="#444" strokeweight="1.7pt">
              <v:path arrowok="t"/>
            </v:shape>
            <v:shape id="_x0000_s1880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Performed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needs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assessment,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planning,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budgeting,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acquisition,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and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general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purpose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learning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spaces,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90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classrooms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15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labs.</w:t>
      </w:r>
    </w:p>
    <w:p w14:paraId="56071FD8" w14:textId="77777777" w:rsidR="00423232" w:rsidRPr="001F47F0" w:rsidRDefault="00423232" w:rsidP="001F47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A5D814D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Coordinato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echnology</w:t>
      </w:r>
    </w:p>
    <w:p w14:paraId="20364D07" w14:textId="77777777" w:rsidR="00423232" w:rsidRPr="001F47F0" w:rsidRDefault="00423232" w:rsidP="001F47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35C827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04C6C5D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24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 xml:space="preserve">echnology 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(1996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-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2003)</w:t>
      </w:r>
    </w:p>
    <w:p w14:paraId="1EE610B7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B1C09A7" w14:textId="77777777" w:rsidR="00423232" w:rsidRPr="001F47F0" w:rsidRDefault="001F47F0" w:rsidP="001F47F0">
      <w:pPr>
        <w:spacing w:before="33"/>
        <w:ind w:left="748" w:right="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5E87BE3">
          <v:group id="_x0000_s1871" style="position:absolute;left:0;text-align:left;margin-left:74.75pt;margin-top:6.85pt;width:6.5pt;height:6.6pt;z-index:-251718144;mso-position-horizontal-relative:page" coordorigin="1495,137" coordsize="130,132">
            <v:shape id="_x0000_s1878" style="position:absolute;left:1528;top:170;width:64;height:66" coordorigin="1528,170" coordsize="64,66" path="m1528,236r64,l1592,170r-64,l1528,236xe" fillcolor="#444" stroked="f">
              <v:path arrowok="t"/>
            </v:shape>
            <v:shape id="_x0000_s1877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876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875" style="position:absolute;left:1528;top:179;width:64;height:0" coordorigin="1528,179" coordsize="64,0" path="m1528,179r64,e" filled="f" strokecolor="#444" strokeweight=".9pt">
              <v:path arrowok="t"/>
            </v:shape>
            <v:shape id="_x0000_s1874" style="position:absolute;left:1528;top:218;width:64;height:18" coordorigin="1528,218" coordsize="64,18" path="m1528,236r64,l1592,218r-64,l1528,236xe" fillcolor="#444" stroked="f">
              <v:path arrowok="t"/>
            </v:shape>
            <v:shape id="_x0000_s1873" style="position:absolute;left:1528;top:203;width:16;height:0" coordorigin="1528,203" coordsize="16,0" path="m1528,203r16,e" filled="f" strokecolor="#444" strokeweight="1.7pt">
              <v:path arrowok="t"/>
            </v:shape>
            <v:shape id="_x0000_s1872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over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100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web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development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consultants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hiring,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training,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scheduling,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evaluations.</w:t>
      </w:r>
    </w:p>
    <w:p w14:paraId="7DAB4F50" w14:textId="77777777" w:rsidR="00423232" w:rsidRPr="001F47F0" w:rsidRDefault="001F47F0" w:rsidP="001F47F0">
      <w:pPr>
        <w:spacing w:before="3"/>
        <w:ind w:left="748" w:right="7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2E58716">
          <v:group id="_x0000_s1863" style="position:absolute;left:0;text-align:left;margin-left:74.75pt;margin-top:5.35pt;width:6.5pt;height:6.6pt;z-index:-251717120;mso-position-horizontal-relative:page" coordorigin="1495,107" coordsize="130,132">
            <v:shape id="_x0000_s1870" style="position:absolute;left:1528;top:140;width:64;height:66" coordorigin="1528,140" coordsize="64,66" path="m1528,206r64,l1592,140r-64,l1528,206xe" fillcolor="#444" stroked="f">
              <v:path arrowok="t"/>
            </v:shape>
            <v:shape id="_x0000_s1869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868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867" style="position:absolute;left:1528;top:149;width:64;height:0" coordorigin="1528,149" coordsize="64,0" path="m1528,149r64,e" filled="f" strokecolor="#444" strokeweight=".9pt">
              <v:path arrowok="t"/>
            </v:shape>
            <v:shape id="_x0000_s1866" style="position:absolute;left:1528;top:188;width:64;height:18" coordorigin="1528,188" coordsize="64,18" path="m1528,206r64,l1592,188r-64,l1528,206xe" fillcolor="#444" stroked="f">
              <v:path arrowok="t"/>
            </v:shape>
            <v:shape id="_x0000_s1865" style="position:absolute;left:1528;top:173;width:16;height:0" coordorigin="1528,173" coordsize="16,0" path="m1528,173r16,e" filled="f" strokecolor="#444" strokeweight="1.7pt">
              <v:path arrowok="t"/>
            </v:shape>
            <v:shape id="_x0000_s1864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A7C25BE">
          <v:group id="_x0000_s1855" style="position:absolute;left:0;text-align:left;margin-left:74.75pt;margin-top:25.35pt;width:6.5pt;height:6.6pt;z-index:-251716096;mso-position-horizontal-relative:page" coordorigin="1495,507" coordsize="130,132">
            <v:shape id="_x0000_s1862" style="position:absolute;left:1528;top:540;width:64;height:66" coordorigin="1528,540" coordsize="64,66" path="m1528,606r64,l1592,540r-64,l1528,606xe" fillcolor="#444" stroked="f">
              <v:path arrowok="t"/>
            </v:shape>
            <v:shape id="_x0000_s1861" style="position:absolute;left:1528;top:541;width:64;height:64" coordorigin="1528,541" coordsize="64,64" path="m1544,557r32,l1592,541r-64,l1528,557r16,32l1544,557xe" fillcolor="#444" stroked="f">
              <v:path arrowok="t"/>
            </v:shape>
            <v:shape id="_x0000_s1860" style="position:absolute;left:1528;top:541;width:64;height:64" coordorigin="1528,541" coordsize="64,64" path="m1528,557r,48l1592,605r,-64l1576,557r,32l1544,589r-16,-32xe" fillcolor="#444" stroked="f">
              <v:path arrowok="t"/>
            </v:shape>
            <v:shape id="_x0000_s1859" style="position:absolute;left:1528;top:549;width:64;height:0" coordorigin="1528,549" coordsize="64,0" path="m1528,549r64,e" filled="f" strokecolor="#444" strokeweight=".9pt">
              <v:path arrowok="t"/>
            </v:shape>
            <v:shape id="_x0000_s1858" style="position:absolute;left:1528;top:588;width:64;height:18" coordorigin="1528,588" coordsize="64,18" path="m1528,606r64,l1592,588r-64,l1528,606xe" fillcolor="#444" stroked="f">
              <v:path arrowok="t"/>
            </v:shape>
            <v:shape id="_x0000_s1857" style="position:absolute;left:1528;top:573;width:16;height:0" coordorigin="1528,573" coordsize="16,0" path="m1528,573r16,e" filled="f" strokecolor="#444" strokeweight="1.7pt">
              <v:path arrowok="t"/>
            </v:shape>
            <v:shape id="_x0000_s1856" style="position:absolute;left:1576;top:573;width:16;height:0" coordorigin="1576,573" coordsize="16,0" path="m1576,5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Coordinated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fourteen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labs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Windows,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Macintosh,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Unix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platforms.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orked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facult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adapt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computing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needs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evolved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changed.</w:t>
      </w:r>
    </w:p>
    <w:p w14:paraId="300EB5D0" w14:textId="77777777" w:rsidR="00423232" w:rsidRPr="001F47F0" w:rsidRDefault="00423232" w:rsidP="001F47F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F61A8E1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360" w:right="420" w:bottom="280" w:left="1020" w:header="720" w:footer="720" w:gutter="0"/>
          <w:cols w:space="720"/>
        </w:sect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Consultant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(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emporary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fice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Service),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echnology</w:t>
      </w:r>
    </w:p>
    <w:p w14:paraId="2098A20C" w14:textId="77777777" w:rsidR="00423232" w:rsidRPr="001F47F0" w:rsidRDefault="001F47F0" w:rsidP="001F47F0">
      <w:pPr>
        <w:spacing w:before="81"/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lastRenderedPageBreak/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24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 xml:space="preserve">echnology 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(1996)</w:t>
      </w:r>
    </w:p>
    <w:p w14:paraId="1A8D65D4" w14:textId="77777777" w:rsidR="00423232" w:rsidRPr="001F47F0" w:rsidRDefault="00423232" w:rsidP="001F47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D8823B9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ACF4268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7C0C032">
          <v:group id="_x0000_s1847" style="position:absolute;left:0;text-align:left;margin-left:74.75pt;margin-top:6.85pt;width:6.5pt;height:6.6pt;z-index:-251715072;mso-position-horizontal-relative:page" coordorigin="1495,137" coordsize="130,132">
            <v:shape id="_x0000_s1854" style="position:absolute;left:1528;top:170;width:64;height:66" coordorigin="1528,170" coordsize="64,66" path="m1528,236r64,l1592,170r-64,l1528,236xe" fillcolor="#444" stroked="f">
              <v:path arrowok="t"/>
            </v:shape>
            <v:shape id="_x0000_s1853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852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851" style="position:absolute;left:1528;top:179;width:64;height:0" coordorigin="1528,179" coordsize="64,0" path="m1528,179r64,e" filled="f" strokecolor="#444" strokeweight=".9pt">
              <v:path arrowok="t"/>
            </v:shape>
            <v:shape id="_x0000_s1850" style="position:absolute;left:1528;top:218;width:64;height:18" coordorigin="1528,218" coordsize="64,18" path="m1528,236r64,l1592,218r-64,l1528,236xe" fillcolor="#444" stroked="f">
              <v:path arrowok="t"/>
            </v:shape>
            <v:shape id="_x0000_s1849" style="position:absolute;left:1528;top:203;width:16;height:0" coordorigin="1528,203" coordsize="16,0" path="m1528,203r16,e" filled="f" strokecolor="#444" strokeweight="1.7pt">
              <v:path arrowok="t"/>
            </v:shape>
            <v:shape id="_x0000_s1848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Provided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front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line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support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faculty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cross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platform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lab.</w:t>
      </w:r>
    </w:p>
    <w:p w14:paraId="6C334D38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265B74" w14:textId="77777777" w:rsidR="00423232" w:rsidRPr="001F47F0" w:rsidRDefault="001F47F0" w:rsidP="001F47F0">
      <w:pPr>
        <w:ind w:left="1388" w:right="322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899ED4B">
          <v:group id="_x0000_s1839" style="position:absolute;left:0;text-align:left;margin-left:74.75pt;margin-top:5.2pt;width:6.5pt;height:6.6pt;z-index:-251714048;mso-position-horizontal-relative:page" coordorigin="1495,104" coordsize="130,132">
            <v:shape id="_x0000_s1846" style="position:absolute;left:1528;top:137;width:64;height:66" coordorigin="1528,137" coordsize="64,66" path="m1528,203r64,l1592,137r-64,l1528,203xe" fillcolor="#444" stroked="f">
              <v:path arrowok="t"/>
            </v:shape>
            <v:shape id="_x0000_s1845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844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843" style="position:absolute;left:1528;top:146;width:64;height:0" coordorigin="1528,146" coordsize="64,0" path="m1528,146r64,e" filled="f" strokecolor="#444" strokeweight=".9pt">
              <v:path arrowok="t"/>
            </v:shape>
            <v:shape id="_x0000_s1842" style="position:absolute;left:1528;top:185;width:64;height:18" coordorigin="1528,185" coordsize="64,18" path="m1528,203r64,l1592,185r-64,l1528,203xe" fillcolor="#444" stroked="f">
              <v:path arrowok="t"/>
            </v:shape>
            <v:shape id="_x0000_s1841" style="position:absolute;left:1528;top:170;width:16;height:0" coordorigin="1528,170" coordsize="16,0" path="m1528,170r16,e" filled="f" strokecolor="#444" strokeweight="1.7pt">
              <v:path arrowok="t"/>
            </v:shape>
            <v:shape id="_x0000_s1840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Resolved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hardware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software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problems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users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across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Windows,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Macintosh,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Unix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platforms.</w:t>
      </w:r>
    </w:p>
    <w:p w14:paraId="658F193A" w14:textId="77777777" w:rsidR="00423232" w:rsidRPr="001F47F0" w:rsidRDefault="00423232" w:rsidP="001F47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C7A6BA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Selected</w:t>
      </w:r>
      <w:r w:rsidRPr="001F47F0">
        <w:rPr>
          <w:rFonts w:asciiTheme="minorHAnsi" w:eastAsia="Arial" w:hAnsiTheme="minorHAnsi" w:cstheme="minorHAnsi"/>
          <w:color w:val="444444"/>
          <w:spacing w:val="1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0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37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1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Projects:</w:t>
      </w:r>
    </w:p>
    <w:p w14:paraId="2F54138D" w14:textId="77777777" w:rsidR="00423232" w:rsidRPr="001F47F0" w:rsidRDefault="00423232" w:rsidP="001F47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7EC3D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52CE59A" w14:textId="77777777" w:rsidR="00423232" w:rsidRPr="001F47F0" w:rsidRDefault="001F47F0" w:rsidP="001F47F0">
      <w:pPr>
        <w:spacing w:before="33"/>
        <w:ind w:left="748" w:right="16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43139C1">
          <v:group id="_x0000_s1831" style="position:absolute;left:0;text-align:left;margin-left:42.75pt;margin-top:6.85pt;width:6.5pt;height:6.6pt;z-index:-251713024;mso-position-horizontal-relative:page" coordorigin="855,137" coordsize="130,132">
            <v:shape id="_x0000_s1838" style="position:absolute;left:888;top:170;width:64;height:66" coordorigin="888,170" coordsize="64,66" path="m888,236r64,l952,170r-64,l888,236xe" fillcolor="#444" stroked="f">
              <v:path arrowok="t"/>
            </v:shape>
            <v:shape id="_x0000_s1837" style="position:absolute;left:888;top:171;width:64;height:64" coordorigin="888,171" coordsize="64,64" path="m904,187r32,l952,171r-64,l888,187r16,32l904,187xe" fillcolor="#444" stroked="f">
              <v:path arrowok="t"/>
            </v:shape>
            <v:shape id="_x0000_s1836" style="position:absolute;left:888;top:171;width:64;height:64" coordorigin="888,171" coordsize="64,64" path="m888,187r,48l952,235r,-64l936,187r,32l904,219,888,187xe" fillcolor="#444" stroked="f">
              <v:path arrowok="t"/>
            </v:shape>
            <v:shape id="_x0000_s1835" style="position:absolute;left:888;top:179;width:64;height:0" coordorigin="888,179" coordsize="64,0" path="m888,179r64,e" filled="f" strokecolor="#444" strokeweight=".9pt">
              <v:path arrowok="t"/>
            </v:shape>
            <v:shape id="_x0000_s1834" style="position:absolute;left:888;top:218;width:64;height:18" coordorigin="888,218" coordsize="64,18" path="m888,236r64,l952,218r-64,l888,236xe" fillcolor="#444" stroked="f">
              <v:path arrowok="t"/>
            </v:shape>
            <v:shape id="_x0000_s1833" style="position:absolute;left:888;top:203;width:16;height:0" coordorigin="888,203" coordsize="16,0" path="m888,203r16,e" filled="f" strokecolor="#444" strokeweight="1.7pt">
              <v:path arrowok="t"/>
            </v:shape>
            <v:shape id="_x0000_s1832" style="position:absolute;left:936;top:203;width:16;height:0" coordorigin="936,203" coordsize="16,0" path="m93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ITSS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Culture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&amp;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V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alues,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ork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Prioritization,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Appraisal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Process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(2014)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Redefined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the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culture,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values,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work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prioritization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methodology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part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new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merit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pay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appraisal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process.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Used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orld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Cafe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style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meetings,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one-on-one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meetings,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modeling,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online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collaboration,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extensive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consultation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collaboration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other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units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determine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best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available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solutions.</w:t>
      </w:r>
    </w:p>
    <w:p w14:paraId="06712981" w14:textId="77777777" w:rsidR="00423232" w:rsidRPr="001F47F0" w:rsidRDefault="001F47F0" w:rsidP="001F47F0">
      <w:pPr>
        <w:spacing w:before="3"/>
        <w:ind w:left="748" w:right="38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F815CFC">
          <v:group id="_x0000_s1823" style="position:absolute;left:0;text-align:left;margin-left:42.75pt;margin-top:5.35pt;width:6.5pt;height:6.6pt;z-index:-251712000;mso-position-horizontal-relative:page" coordorigin="855,107" coordsize="130,132">
            <v:shape id="_x0000_s1830" style="position:absolute;left:888;top:140;width:64;height:66" coordorigin="888,140" coordsize="64,66" path="m888,206r64,l952,140r-64,l888,206xe" fillcolor="#444" stroked="f">
              <v:path arrowok="t"/>
            </v:shape>
            <v:shape id="_x0000_s1829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828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827" style="position:absolute;left:888;top:149;width:64;height:0" coordorigin="888,149" coordsize="64,0" path="m888,149r64,e" filled="f" strokecolor="#444" strokeweight=".9pt">
              <v:path arrowok="t"/>
            </v:shape>
            <v:shape id="_x0000_s1826" style="position:absolute;left:888;top:188;width:64;height:18" coordorigin="888,188" coordsize="64,18" path="m888,206r64,l952,188r-64,l888,206xe" fillcolor="#444" stroked="f">
              <v:path arrowok="t"/>
            </v:shape>
            <v:shape id="_x0000_s1825" style="position:absolute;left:888;top:173;width:16;height:0" coordorigin="888,173" coordsize="16,0" path="m888,173r16,e" filled="f" strokecolor="#444" strokeweight="1.7pt">
              <v:path arrowok="t"/>
            </v:shape>
            <v:shape id="_x0000_s1824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Request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Proposal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(RFP)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Security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(2014)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Served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team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choose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qualified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external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vendor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perform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objective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-5"/>
          <w:w w:val="102"/>
          <w:sz w:val="22"/>
          <w:szCs w:val="22"/>
        </w:rPr>
        <w:t>’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security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program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implementation,</w:t>
      </w:r>
      <w:r w:rsidRPr="001F47F0">
        <w:rPr>
          <w:rFonts w:asciiTheme="minorHAnsi" w:eastAsia="Arial" w:hAnsiTheme="minorHAnsi" w:cstheme="minorHAnsi"/>
          <w:color w:val="444444"/>
          <w:spacing w:val="3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maturit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using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’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selected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security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standard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(ISO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27001/27002).</w:t>
      </w:r>
    </w:p>
    <w:p w14:paraId="3E51E433" w14:textId="77777777" w:rsidR="00423232" w:rsidRPr="001F47F0" w:rsidRDefault="001F47F0" w:rsidP="001F47F0">
      <w:pPr>
        <w:spacing w:before="3"/>
        <w:ind w:left="748" w:right="12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0D8E80A">
          <v:group id="_x0000_s1815" style="position:absolute;left:0;text-align:left;margin-left:42.75pt;margin-top:5.35pt;width:6.5pt;height:6.6pt;z-index:-251710976;mso-position-horizontal-relative:page" coordorigin="855,107" coordsize="130,132">
            <v:shape id="_x0000_s1822" style="position:absolute;left:888;top:140;width:64;height:66" coordorigin="888,140" coordsize="64,66" path="m888,206r64,l952,140r-64,l888,206xe" fillcolor="#444" stroked="f">
              <v:path arrowok="t"/>
            </v:shape>
            <v:shape id="_x0000_s1821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820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819" style="position:absolute;left:888;top:149;width:64;height:0" coordorigin="888,149" coordsize="64,0" path="m888,149r64,e" filled="f" strokecolor="#444" strokeweight=".9pt">
              <v:path arrowok="t"/>
            </v:shape>
            <v:shape id="_x0000_s1818" style="position:absolute;left:888;top:188;width:64;height:18" coordorigin="888,188" coordsize="64,18" path="m888,206r64,l952,188r-64,l888,206xe" fillcolor="#444" stroked="f">
              <v:path arrowok="t"/>
            </v:shape>
            <v:shape id="_x0000_s1817" style="position:absolute;left:888;top:173;width:16;height:0" coordorigin="888,173" coordsize="16,0" path="m888,173r16,e" filled="f" strokecolor="#444" strokeweight="1.7pt">
              <v:path arrowok="t"/>
            </v:shape>
            <v:shape id="_x0000_s1816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C4AC630">
          <v:group id="_x0000_s1813" style="position:absolute;left:0;text-align:left;margin-left:86.2pt;margin-top:13.05pt;width:61.15pt;height:0;z-index:-251709952;mso-position-horizontal-relative:page" coordorigin="1724,261" coordsize="1223,0">
            <v:shape id="_x0000_s1814" style="position:absolute;left:1724;top:261;width:1223;height:0" coordorigin="1724,261" coordsize="1223,0" path="m1724,261r1223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BA1F155">
          <v:group id="_x0000_s1810" style="position:absolute;left:0;text-align:left;margin-left:151.3pt;margin-top:12.6pt;width:215.75pt;height:.9pt;z-index:-251708928;mso-position-horizontal-relative:page" coordorigin="3026,252" coordsize="4315,18">
            <v:shape id="_x0000_s1812" style="position:absolute;left:3035;top:261;width:897;height:0" coordorigin="3035,261" coordsize="897,0" path="m3035,261r897,e" filled="f" strokecolor="#03c" strokeweight=".9pt">
              <v:path arrowok="t"/>
            </v:shape>
            <v:shape id="_x0000_s1811" style="position:absolute;left:3986;top:261;width:3345;height:0" coordorigin="3986,261" coordsize="3345,0" path="m3986,261r3345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Cam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pus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Cash</w:t>
      </w:r>
      <w:r w:rsidRPr="001F47F0">
        <w:rPr>
          <w:rFonts w:asciiTheme="minorHAnsi" w:eastAsia="Arial" w:hAnsiTheme="minorHAnsi" w:cstheme="minorHAnsi"/>
          <w:color w:val="0033CC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0033CC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replacement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Debitek</w:t>
      </w:r>
      <w:r w:rsidRPr="001F47F0">
        <w:rPr>
          <w:rFonts w:asciiTheme="minorHAnsi" w:eastAsia="Arial" w:hAnsiTheme="minorHAnsi" w:cstheme="minorHAnsi"/>
          <w:color w:val="0033CC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CBORD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(2014)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Updated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campus-wide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declining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balance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cash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payment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pay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printing,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parking,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other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using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UCard,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cash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value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ports,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automated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notification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notify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users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declining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balance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rules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timelines.</w:t>
      </w:r>
    </w:p>
    <w:p w14:paraId="66AC440E" w14:textId="77777777" w:rsidR="00423232" w:rsidRPr="001F47F0" w:rsidRDefault="001F47F0" w:rsidP="001F47F0">
      <w:pPr>
        <w:spacing w:before="3"/>
        <w:ind w:left="748" w:right="19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EB4382C">
          <v:group id="_x0000_s1802" style="position:absolute;left:0;text-align:left;margin-left:42.75pt;margin-top:5.35pt;width:6.5pt;height:6.6pt;z-index:-251707904;mso-position-horizontal-relative:page" coordorigin="855,107" coordsize="130,132">
            <v:shape id="_x0000_s1809" style="position:absolute;left:888;top:140;width:64;height:66" coordorigin="888,140" coordsize="64,66" path="m888,206r64,l952,140r-64,l888,206xe" fillcolor="#444" stroked="f">
              <v:path arrowok="t"/>
            </v:shape>
            <v:shape id="_x0000_s1808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807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806" style="position:absolute;left:888;top:149;width:64;height:0" coordorigin="888,149" coordsize="64,0" path="m888,149r64,e" filled="f" strokecolor="#444" strokeweight=".9pt">
              <v:path arrowok="t"/>
            </v:shape>
            <v:shape id="_x0000_s1805" style="position:absolute;left:888;top:188;width:64;height:18" coordorigin="888,188" coordsize="64,18" path="m888,206r64,l952,188r-64,l888,206xe" fillcolor="#444" stroked="f">
              <v:path arrowok="t"/>
            </v:shape>
            <v:shape id="_x0000_s1804" style="position:absolute;left:888;top:173;width:16;height:0" coordorigin="888,173" coordsize="16,0" path="m888,173r16,e" filled="f" strokecolor="#444" strokeweight="1.7pt">
              <v:path arrowok="t"/>
            </v:shape>
            <v:shape id="_x0000_s1803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Active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V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ideo</w:t>
      </w:r>
      <w:r w:rsidRPr="001F47F0">
        <w:rPr>
          <w:rFonts w:asciiTheme="minorHAnsi" w:eastAsia="Arial" w:hAnsiTheme="minorHAnsi" w:cstheme="minorHAnsi"/>
          <w:color w:val="0033CC"/>
          <w:spacing w:val="1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Conferen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Classroom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Lib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410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(2013)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Collaborated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College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Pharmacy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both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win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Cities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campuses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from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needs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through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implementation.</w:t>
      </w:r>
      <w:r w:rsidRPr="001F47F0">
        <w:rPr>
          <w:rFonts w:asciiTheme="minorHAnsi" w:eastAsia="Arial" w:hAnsiTheme="minorHAnsi" w:cstheme="minorHAnsi"/>
          <w:color w:val="444444"/>
          <w:spacing w:val="3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Built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first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active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learning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optimized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video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collaboration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support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new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curriculum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College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Pharmac</w:t>
      </w:r>
      <w:r w:rsidRPr="001F47F0">
        <w:rPr>
          <w:rFonts w:asciiTheme="minorHAnsi" w:eastAsia="Arial" w:hAnsiTheme="minorHAnsi" w:cstheme="minorHAnsi"/>
          <w:color w:val="444444"/>
          <w:spacing w:val="-19"/>
          <w:w w:val="102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79BBAA85" w14:textId="77777777" w:rsidR="00423232" w:rsidRPr="001F47F0" w:rsidRDefault="001F47F0" w:rsidP="001F47F0">
      <w:pPr>
        <w:spacing w:before="3"/>
        <w:ind w:left="748" w:right="72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2DBD836">
          <v:group id="_x0000_s1794" style="position:absolute;left:0;text-align:left;margin-left:42.75pt;margin-top:5.35pt;width:6.5pt;height:6.6pt;z-index:-251706880;mso-position-horizontal-relative:page" coordorigin="855,107" coordsize="130,132">
            <v:shape id="_x0000_s1801" style="position:absolute;left:888;top:140;width:64;height:66" coordorigin="888,140" coordsize="64,66" path="m888,206r64,l952,140r-64,l888,206xe" fillcolor="#444" stroked="f">
              <v:path arrowok="t"/>
            </v:shape>
            <v:shape id="_x0000_s1800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99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98" style="position:absolute;left:888;top:149;width:64;height:0" coordorigin="888,149" coordsize="64,0" path="m888,149r64,e" filled="f" strokecolor="#444" strokeweight=".9pt">
              <v:path arrowok="t"/>
            </v:shape>
            <v:shape id="_x0000_s1797" style="position:absolute;left:888;top:188;width:64;height:18" coordorigin="888,188" coordsize="64,18" path="m888,206r64,l952,188r-64,l888,206xe" fillcolor="#444" stroked="f">
              <v:path arrowok="t"/>
            </v:shape>
            <v:shape id="_x0000_s1796" style="position:absolute;left:888;top:173;width:16;height:0" coordorigin="888,173" coordsize="16,0" path="m888,173r16,e" filled="f" strokecolor="#444" strokeweight="1.7pt">
              <v:path arrowok="t"/>
            </v:shape>
            <v:shape id="_x0000_s1795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7025C7E">
          <v:group id="_x0000_s1786" style="position:absolute;left:0;text-align:left;margin-left:42.75pt;margin-top:65.35pt;width:6.5pt;height:6.6pt;z-index:-251705856;mso-position-horizontal-relative:page" coordorigin="855,1307" coordsize="130,132">
            <v:shape id="_x0000_s1793" style="position:absolute;left:888;top:1340;width:64;height:66" coordorigin="888,1340" coordsize="64,66" path="m888,1406r64,l952,1340r-64,l888,1406xe" fillcolor="#444" stroked="f">
              <v:path arrowok="t"/>
            </v:shape>
            <v:shape id="_x0000_s1792" style="position:absolute;left:888;top:1341;width:64;height:64" coordorigin="888,1341" coordsize="64,64" path="m904,1357r32,l952,1341r-64,l888,1357r16,32l904,1357xe" fillcolor="#444" stroked="f">
              <v:path arrowok="t"/>
            </v:shape>
            <v:shape id="_x0000_s1791" style="position:absolute;left:888;top:1341;width:64;height:64" coordorigin="888,1341" coordsize="64,64" path="m888,1357r,48l952,1405r,-64l936,1357r,32l904,1389r-16,-32xe" fillcolor="#444" stroked="f">
              <v:path arrowok="t"/>
            </v:shape>
            <v:shape id="_x0000_s1790" style="position:absolute;left:888;top:1349;width:64;height:0" coordorigin="888,1349" coordsize="64,0" path="m888,1349r64,e" filled="f" strokecolor="#444" strokeweight=".9pt">
              <v:path arrowok="t"/>
            </v:shape>
            <v:shape id="_x0000_s1789" style="position:absolute;left:888;top:1388;width:64;height:18" coordorigin="888,1388" coordsize="64,18" path="m888,1406r64,l952,1388r-64,l888,1406xe" fillcolor="#444" stroked="f">
              <v:path arrowok="t"/>
            </v:shape>
            <v:shape id="_x0000_s1788" style="position:absolute;left:888;top:1373;width:16;height:0" coordorigin="888,1373" coordsize="16,0" path="m888,1373r16,e" filled="f" strokecolor="#444" strokeweight="1.7pt">
              <v:path arrowok="t"/>
            </v:shape>
            <v:shape id="_x0000_s1787" style="position:absolute;left:936;top:1373;width:16;height:0" coordorigin="936,1373" coordsize="16,0" path="m936,13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Request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Proposal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(RFP)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icketing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(2013)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Served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team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design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security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usability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portions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RFP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choose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best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vendor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provide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across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several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units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Athletics,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Glensheen,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School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Fine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Arts.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Academic</w:t>
      </w:r>
      <w:r w:rsidRPr="001F47F0">
        <w:rPr>
          <w:rFonts w:asciiTheme="minorHAnsi" w:eastAsia="Arial" w:hAnsiTheme="minorHAnsi" w:cstheme="minorHAnsi"/>
          <w:color w:val="0033CC"/>
          <w:spacing w:val="2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ram</w:t>
      </w:r>
      <w:r w:rsidRPr="001F47F0">
        <w:rPr>
          <w:rFonts w:asciiTheme="minorHAnsi" w:eastAsia="Arial" w:hAnsiTheme="minorHAnsi" w:cstheme="minorHAnsi"/>
          <w:color w:val="0033CC"/>
          <w:spacing w:val="2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Prioritization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(2013)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orked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team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from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non-academic</w:t>
      </w:r>
      <w:r w:rsidRPr="001F47F0">
        <w:rPr>
          <w:rFonts w:asciiTheme="minorHAnsi" w:eastAsia="Arial" w:hAnsiTheme="minorHAnsi" w:cstheme="minorHAnsi"/>
          <w:color w:val="444444"/>
          <w:spacing w:val="3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units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design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rubric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measuring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241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units'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alignment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Measured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241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programs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alignment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equip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Chancellor's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Cabinet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make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decisions.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(Outstanding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ward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Honorable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Mention)</w:t>
      </w:r>
    </w:p>
    <w:p w14:paraId="2F899D90" w14:textId="77777777" w:rsidR="00423232" w:rsidRPr="001F47F0" w:rsidRDefault="001F47F0" w:rsidP="001F47F0">
      <w:pPr>
        <w:spacing w:before="3"/>
        <w:ind w:left="748" w:righ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60A3358C">
          <v:group id="_x0000_s1778" style="position:absolute;left:0;text-align:left;margin-left:42.75pt;margin-top:5.35pt;width:6.5pt;height:6.6pt;z-index:-251704832;mso-position-horizontal-relative:page" coordorigin="855,107" coordsize="130,132">
            <v:shape id="_x0000_s1785" style="position:absolute;left:888;top:140;width:64;height:66" coordorigin="888,140" coordsize="64,66" path="m888,206r64,l952,140r-64,l888,206xe" fillcolor="#444" stroked="f">
              <v:path arrowok="t"/>
            </v:shape>
            <v:shape id="_x0000_s1784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83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82" style="position:absolute;left:888;top:149;width:64;height:0" coordorigin="888,149" coordsize="64,0" path="m888,149r64,e" filled="f" strokecolor="#444" strokeweight=".9pt">
              <v:path arrowok="t"/>
            </v:shape>
            <v:shape id="_x0000_s1781" style="position:absolute;left:888;top:188;width:64;height:18" coordorigin="888,188" coordsize="64,18" path="m888,206r64,l952,188r-64,l888,206xe" fillcolor="#444" stroked="f">
              <v:path arrowok="t"/>
            </v:shape>
            <v:shape id="_x0000_s1780" style="position:absolute;left:888;top:173;width:16;height:0" coordorigin="888,173" coordsize="16,0" path="m888,173r16,e" filled="f" strokecolor="#444" strokeweight="1.7pt">
              <v:path arrowok="t"/>
            </v:shape>
            <v:shape id="_x0000_s1779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Active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Classrooms</w:t>
      </w:r>
      <w:r w:rsidRPr="001F47F0">
        <w:rPr>
          <w:rFonts w:asciiTheme="minorHAnsi" w:eastAsia="Arial" w:hAnsiTheme="minorHAnsi" w:cstheme="minorHAnsi"/>
          <w:color w:val="0033CC"/>
          <w:spacing w:val="2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present)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Conducted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literature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search,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faculty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needs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assessment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vendor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reviews.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Collaborated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design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Active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Learning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Classrooms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campus.</w:t>
      </w:r>
    </w:p>
    <w:p w14:paraId="4D6E70DB" w14:textId="77777777" w:rsidR="00423232" w:rsidRPr="001F47F0" w:rsidRDefault="001F47F0" w:rsidP="001F47F0">
      <w:pPr>
        <w:spacing w:before="3"/>
        <w:ind w:left="748" w:right="406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340" w:right="360" w:bottom="280" w:left="380" w:header="720" w:footer="720" w:gutter="0"/>
          <w:cols w:space="720"/>
        </w:sectPr>
      </w:pPr>
      <w:r w:rsidRPr="001F47F0">
        <w:rPr>
          <w:rFonts w:asciiTheme="minorHAnsi" w:hAnsiTheme="minorHAnsi" w:cstheme="minorHAnsi"/>
          <w:sz w:val="22"/>
          <w:szCs w:val="22"/>
        </w:rPr>
        <w:pict w14:anchorId="704A2BA6">
          <v:group id="_x0000_s1770" style="position:absolute;left:0;text-align:left;margin-left:42.75pt;margin-top:5.35pt;width:6.5pt;height:6.6pt;z-index:-251703808;mso-position-horizontal-relative:page" coordorigin="855,107" coordsize="130,132">
            <v:shape id="_x0000_s1777" style="position:absolute;left:888;top:140;width:64;height:66" coordorigin="888,140" coordsize="64,66" path="m888,206r64,l952,140r-64,l888,206xe" fillcolor="#444" stroked="f">
              <v:path arrowok="t"/>
            </v:shape>
            <v:shape id="_x0000_s1776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75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74" style="position:absolute;left:888;top:149;width:64;height:0" coordorigin="888,149" coordsize="64,0" path="m888,149r64,e" filled="f" strokecolor="#444" strokeweight=".9pt">
              <v:path arrowok="t"/>
            </v:shape>
            <v:shape id="_x0000_s1773" style="position:absolute;left:888;top:188;width:64;height:18" coordorigin="888,188" coordsize="64,18" path="m888,206r64,l952,188r-64,l888,206xe" fillcolor="#444" stroked="f">
              <v:path arrowok="t"/>
            </v:shape>
            <v:shape id="_x0000_s1772" style="position:absolute;left:888;top:173;width:16;height:0" coordorigin="888,173" coordsize="16,0" path="m888,173r16,e" filled="f" strokecolor="#444" strokeweight="1.7pt">
              <v:path arrowok="t"/>
            </v:shape>
            <v:shape id="_x0000_s1771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Google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ransition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(2009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2014)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Served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system-wide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Google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Steering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Committee.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Planned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implemented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transition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move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over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25,000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user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accounts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from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local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email,</w:t>
      </w:r>
    </w:p>
    <w:p w14:paraId="20EC6FB5" w14:textId="77777777" w:rsidR="00423232" w:rsidRPr="001F47F0" w:rsidRDefault="001F47F0" w:rsidP="001F47F0">
      <w:pPr>
        <w:spacing w:before="80"/>
        <w:ind w:left="748" w:right="36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68797FCE">
          <v:group id="_x0000_s1762" style="position:absolute;left:0;text-align:left;margin-left:42.75pt;margin-top:29.25pt;width:6.5pt;height:6.6pt;z-index:-251702784;mso-position-horizontal-relative:page" coordorigin="855,585" coordsize="130,132">
            <v:shape id="_x0000_s1769" style="position:absolute;left:888;top:618;width:64;height:66" coordorigin="888,618" coordsize="64,66" path="m888,684r64,l952,618r-64,l888,684xe" fillcolor="#444" stroked="f">
              <v:path arrowok="t"/>
            </v:shape>
            <v:shape id="_x0000_s1768" style="position:absolute;left:888;top:619;width:64;height:64" coordorigin="888,619" coordsize="64,64" path="m904,635r32,l952,619r-64,l888,635r16,32l904,635xe" fillcolor="#444" stroked="f">
              <v:path arrowok="t"/>
            </v:shape>
            <v:shape id="_x0000_s1767" style="position:absolute;left:888;top:619;width:64;height:64" coordorigin="888,619" coordsize="64,64" path="m888,635r,48l952,683r,-64l936,635r,32l904,667,888,635xe" fillcolor="#444" stroked="f">
              <v:path arrowok="t"/>
            </v:shape>
            <v:shape id="_x0000_s1766" style="position:absolute;left:888;top:627;width:64;height:0" coordorigin="888,627" coordsize="64,0" path="m888,627r64,e" filled="f" strokecolor="#444" strokeweight=".9pt">
              <v:path arrowok="t"/>
            </v:shape>
            <v:shape id="_x0000_s1765" style="position:absolute;left:888;top:666;width:64;height:18" coordorigin="888,666" coordsize="64,18" path="m888,684r64,l952,666r-64,l888,684xe" fillcolor="#444" stroked="f">
              <v:path arrowok="t"/>
            </v:shape>
            <v:shape id="_x0000_s1764" style="position:absolute;left:888;top:651;width:16;height:0" coordorigin="888,651" coordsize="16,0" path="m888,651r16,e" filled="f" strokecolor="#444" strokeweight="1.7pt">
              <v:path arrowok="t"/>
            </v:shape>
            <v:shape id="_x0000_s1763" style="position:absolute;left:936;top:651;width:16;height:0" coordorigin="936,651" coordsize="16,0" path="m936,651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calenda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document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sharing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into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Google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Apps.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(Outstanding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w w:val="102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ward)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ITSS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Unified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ask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(2008)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Leveraged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Six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Sigma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Project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skills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consolidate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seven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task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into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one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task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billing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system</w:t>
      </w:r>
    </w:p>
    <w:p w14:paraId="298626AE" w14:textId="77777777" w:rsidR="00423232" w:rsidRPr="001F47F0" w:rsidRDefault="001F47F0" w:rsidP="001F47F0">
      <w:pPr>
        <w:spacing w:before="2"/>
        <w:ind w:left="748" w:right="7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department.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Acquired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$10,000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grant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fund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project.</w:t>
      </w:r>
    </w:p>
    <w:p w14:paraId="1A86B655" w14:textId="77777777" w:rsidR="00423232" w:rsidRPr="001F47F0" w:rsidRDefault="001F47F0" w:rsidP="001F47F0">
      <w:pPr>
        <w:spacing w:before="3"/>
        <w:ind w:left="748" w:right="45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828EF75">
          <v:group id="_x0000_s1754" style="position:absolute;left:0;text-align:left;margin-left:42.75pt;margin-top:5.35pt;width:6.5pt;height:6.6pt;z-index:-251701760;mso-position-horizontal-relative:page" coordorigin="855,107" coordsize="130,132">
            <v:shape id="_x0000_s1761" style="position:absolute;left:888;top:140;width:64;height:66" coordorigin="888,140" coordsize="64,66" path="m888,206r64,l952,140r-64,l888,206xe" fillcolor="#444" stroked="f">
              <v:path arrowok="t"/>
            </v:shape>
            <v:shape id="_x0000_s1760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59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58" style="position:absolute;left:888;top:149;width:64;height:0" coordorigin="888,149" coordsize="64,0" path="m888,149r64,e" filled="f" strokecolor="#444" strokeweight=".9pt">
              <v:path arrowok="t"/>
            </v:shape>
            <v:shape id="_x0000_s1757" style="position:absolute;left:888;top:188;width:64;height:18" coordorigin="888,188" coordsize="64,18" path="m888,206r64,l952,188r-64,l888,206xe" fillcolor="#444" stroked="f">
              <v:path arrowok="t"/>
            </v:shape>
            <v:shape id="_x0000_s1756" style="position:absolute;left:888;top:173;width:16;height:0" coordorigin="888,173" coordsize="16,0" path="m888,173r16,e" filled="f" strokecolor="#444" strokeweight="1.7pt">
              <v:path arrowok="t"/>
            </v:shape>
            <v:shape id="_x0000_s1755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Labovitz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School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Business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Economics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(2006-2008)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Designed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implemented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state-of-the-art</w:t>
      </w:r>
      <w:r w:rsidRPr="001F47F0">
        <w:rPr>
          <w:rFonts w:asciiTheme="minorHAnsi" w:eastAsia="Arial" w:hAnsiTheme="minorHAnsi" w:cstheme="minorHAnsi"/>
          <w:color w:val="444444"/>
          <w:spacing w:val="3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building,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including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electronic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stock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ticke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digital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signs,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interactive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kiosks,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most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complex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done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campus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at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that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time.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Completed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project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time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significantly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under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budget.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Established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what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would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become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normal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course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action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design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build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using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ITSS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subsequent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buildings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campus.</w:t>
      </w:r>
    </w:p>
    <w:p w14:paraId="3D0D9B8B" w14:textId="77777777" w:rsidR="00423232" w:rsidRPr="001F47F0" w:rsidRDefault="001F47F0" w:rsidP="001F47F0">
      <w:pPr>
        <w:spacing w:before="3"/>
        <w:ind w:left="748" w:right="7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5772B60">
          <v:group id="_x0000_s1746" style="position:absolute;left:0;text-align:left;margin-left:42.75pt;margin-top:5.35pt;width:6.5pt;height:6.6pt;z-index:-251700736;mso-position-horizontal-relative:page" coordorigin="855,107" coordsize="130,132">
            <v:shape id="_x0000_s1753" style="position:absolute;left:888;top:140;width:64;height:66" coordorigin="888,140" coordsize="64,66" path="m888,206r64,l952,140r-64,l888,206xe" fillcolor="#444" stroked="f">
              <v:path arrowok="t"/>
            </v:shape>
            <v:shape id="_x0000_s1752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51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50" style="position:absolute;left:888;top:149;width:64;height:0" coordorigin="888,149" coordsize="64,0" path="m888,149r64,e" filled="f" strokecolor="#444" strokeweight=".9pt">
              <v:path arrowok="t"/>
            </v:shape>
            <v:shape id="_x0000_s1749" style="position:absolute;left:888;top:188;width:64;height:18" coordorigin="888,188" coordsize="64,18" path="m888,206r64,l952,188r-64,l888,206xe" fillcolor="#444" stroked="f">
              <v:path arrowok="t"/>
            </v:shape>
            <v:shape id="_x0000_s1748" style="position:absolute;left:888;top:173;width:16;height:0" coordorigin="888,173" coordsize="16,0" path="m888,173r16,e" filled="f" strokecolor="#444" strokeweight="1.7pt">
              <v:path arrowok="t"/>
            </v:shape>
            <v:shape id="_x0000_s1747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ransition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(2003-present)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ransitioned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over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100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general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purpose classrooms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into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enhanced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control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simplify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use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by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faculty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presenters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modernize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display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sound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(Outstanding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w w:val="102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ward)</w:t>
      </w:r>
    </w:p>
    <w:p w14:paraId="4E14F3F8" w14:textId="77777777" w:rsidR="00423232" w:rsidRPr="001F47F0" w:rsidRDefault="001F47F0" w:rsidP="001F47F0">
      <w:pPr>
        <w:spacing w:before="3"/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7C7F3D6">
          <v:group id="_x0000_s1738" style="position:absolute;left:0;text-align:left;margin-left:42.75pt;margin-top:5.35pt;width:6.5pt;height:6.6pt;z-index:-251699712;mso-position-horizontal-relative:page" coordorigin="855,107" coordsize="130,132">
            <v:shape id="_x0000_s1745" style="position:absolute;left:888;top:140;width:64;height:66" coordorigin="888,140" coordsize="64,66" path="m888,206r64,l952,140r-64,l888,206xe" fillcolor="#444" stroked="f">
              <v:path arrowok="t"/>
            </v:shape>
            <v:shape id="_x0000_s1744" style="position:absolute;left:888;top:141;width:64;height:64" coordorigin="888,141" coordsize="64,64" path="m904,157r32,l952,141r-64,l888,157r16,32l904,157xe" fillcolor="#444" stroked="f">
              <v:path arrowok="t"/>
            </v:shape>
            <v:shape id="_x0000_s1743" style="position:absolute;left:888;top:141;width:64;height:64" coordorigin="888,141" coordsize="64,64" path="m888,157r,48l952,205r,-64l936,157r,32l904,189,888,157xe" fillcolor="#444" stroked="f">
              <v:path arrowok="t"/>
            </v:shape>
            <v:shape id="_x0000_s1742" style="position:absolute;left:888;top:149;width:64;height:0" coordorigin="888,149" coordsize="64,0" path="m888,149r64,e" filled="f" strokecolor="#444" strokeweight=".9pt">
              <v:path arrowok="t"/>
            </v:shape>
            <v:shape id="_x0000_s1741" style="position:absolute;left:888;top:188;width:64;height:18" coordorigin="888,188" coordsize="64,18" path="m888,206r64,l952,188r-64,l888,206xe" fillcolor="#444" stroked="f">
              <v:path arrowok="t"/>
            </v:shape>
            <v:shape id="_x0000_s1740" style="position:absolute;left:888;top:173;width:16;height:0" coordorigin="888,173" coordsize="16,0" path="m888,173r16,e" filled="f" strokecolor="#444" strokeweight="1.7pt">
              <v:path arrowok="t"/>
            </v:shape>
            <v:shape id="_x0000_s1739" style="position:absolute;left:936;top:173;width:16;height:0" coordorigin="936,173" coordsize="16,0" path="m93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Computing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Scheduling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f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fing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Reorganization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(1998)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ransformed</w:t>
      </w:r>
    </w:p>
    <w:p w14:paraId="14E04E15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203F10" w14:textId="77777777" w:rsidR="00423232" w:rsidRPr="001F47F0" w:rsidRDefault="001F47F0" w:rsidP="001F47F0">
      <w:pPr>
        <w:ind w:left="748" w:right="175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paper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schedules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informal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shift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coverage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into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online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automated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scheduling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system.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Formalized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outsourced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other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Duluth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departments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simplify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their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employment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management.</w:t>
      </w:r>
      <w:r w:rsidRPr="001F47F0">
        <w:rPr>
          <w:rFonts w:asciiTheme="minorHAnsi" w:eastAsia="Arial" w:hAnsiTheme="minorHAnsi" w:cstheme="minorHAnsi"/>
          <w:color w:val="444444"/>
          <w:spacing w:val="3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(Outstanding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w w:val="102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ward)</w:t>
      </w:r>
    </w:p>
    <w:p w14:paraId="7C2034EE" w14:textId="77777777" w:rsidR="00423232" w:rsidRPr="001F47F0" w:rsidRDefault="00423232" w:rsidP="001F47F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A9B92D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D5DDA43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pacing w:val="-37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eaching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Professional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sz w:val="22"/>
          <w:szCs w:val="22"/>
        </w:rPr>
        <w:t>Experience</w:t>
      </w:r>
    </w:p>
    <w:p w14:paraId="548B1C2C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77C4AA09" w14:textId="77777777" w:rsidR="00423232" w:rsidRPr="001F47F0" w:rsidRDefault="00423232" w:rsidP="001F47F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BC043E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Instructor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PE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1615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Jujutsu</w:t>
      </w:r>
    </w:p>
    <w:p w14:paraId="1DFBAACC" w14:textId="77777777" w:rsidR="00423232" w:rsidRPr="001F47F0" w:rsidRDefault="00423232" w:rsidP="001F47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D419A4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5E89800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Department</w:t>
      </w:r>
      <w:r w:rsidRPr="001F47F0">
        <w:rPr>
          <w:rFonts w:asciiTheme="minorHAnsi" w:eastAsia="Arial" w:hAnsiTheme="minorHAnsi" w:cstheme="minorHAnsi"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Health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Physical</w:t>
      </w:r>
      <w:r w:rsidRPr="001F47F0">
        <w:rPr>
          <w:rFonts w:asciiTheme="minorHAnsi" w:eastAsia="Arial" w:hAnsiTheme="minorHAnsi" w:cstheme="minorHAnsi"/>
          <w:i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Education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sz w:val="22"/>
          <w:szCs w:val="22"/>
        </w:rPr>
        <w:t>Recreation</w:t>
      </w:r>
    </w:p>
    <w:p w14:paraId="171BEF4D" w14:textId="77777777" w:rsidR="00423232" w:rsidRPr="001F47F0" w:rsidRDefault="001F47F0" w:rsidP="001F47F0">
      <w:pPr>
        <w:spacing w:before="48"/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(2012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Present)</w:t>
      </w:r>
    </w:p>
    <w:p w14:paraId="25B81266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1A69A17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4CE26395">
          <v:group id="_x0000_s1730" style="position:absolute;left:0;text-align:left;margin-left:74.75pt;margin-top:6.85pt;width:6.5pt;height:6.6pt;z-index:-251698688;mso-position-horizontal-relative:page" coordorigin="1495,137" coordsize="130,132">
            <v:shape id="_x0000_s1737" style="position:absolute;left:1528;top:170;width:64;height:66" coordorigin="1528,170" coordsize="64,66" path="m1528,236r64,l1592,170r-64,l1528,236xe" fillcolor="#444" stroked="f">
              <v:path arrowok="t"/>
            </v:shape>
            <v:shape id="_x0000_s1736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735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734" style="position:absolute;left:1528;top:179;width:64;height:0" coordorigin="1528,179" coordsize="64,0" path="m1528,179r64,e" filled="f" strokecolor="#444" strokeweight=".9pt">
              <v:path arrowok="t"/>
            </v:shape>
            <v:shape id="_x0000_s1733" style="position:absolute;left:1528;top:218;width:64;height:18" coordorigin="1528,218" coordsize="64,18" path="m1528,236r64,l1592,218r-64,l1528,236xe" fillcolor="#444" stroked="f">
              <v:path arrowok="t"/>
            </v:shape>
            <v:shape id="_x0000_s1732" style="position:absolute;left:1528;top:203;width:16;height:0" coordorigin="1528,203" coordsize="16,0" path="m1528,203r16,e" filled="f" strokecolor="#444" strokeweight="1.7pt">
              <v:path arrowok="t"/>
            </v:shape>
            <v:shape id="_x0000_s1731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cultural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esoteric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aspects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Japanese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Jujutsu</w:t>
      </w:r>
    </w:p>
    <w:p w14:paraId="0F721F54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288B1F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4133B4C">
          <v:group id="_x0000_s1722" style="position:absolute;left:0;text-align:left;margin-left:74.75pt;margin-top:5.2pt;width:6.5pt;height:6.6pt;z-index:-251697664;mso-position-horizontal-relative:page" coordorigin="1495,104" coordsize="130,132">
            <v:shape id="_x0000_s1729" style="position:absolute;left:1528;top:137;width:64;height:66" coordorigin="1528,137" coordsize="64,66" path="m1528,203r64,l1592,137r-64,l1528,203xe" fillcolor="#444" stroked="f">
              <v:path arrowok="t"/>
            </v:shape>
            <v:shape id="_x0000_s1728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727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726" style="position:absolute;left:1528;top:146;width:64;height:0" coordorigin="1528,146" coordsize="64,0" path="m1528,146r64,e" filled="f" strokecolor="#444" strokeweight=".9pt">
              <v:path arrowok="t"/>
            </v:shape>
            <v:shape id="_x0000_s1725" style="position:absolute;left:1528;top:185;width:64;height:18" coordorigin="1528,185" coordsize="64,18" path="m1528,203r64,l1592,185r-64,l1528,203xe" fillcolor="#444" stroked="f">
              <v:path arrowok="t"/>
            </v:shape>
            <v:shape id="_x0000_s1724" style="position:absolute;left:1528;top:170;width:16;height:0" coordorigin="1528,170" coordsize="16,0" path="m1528,170r16,e" filled="f" strokecolor="#444" strokeweight="1.7pt">
              <v:path arrowok="t"/>
            </v:shape>
            <v:shape id="_x0000_s1723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each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applied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Judo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safe,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inclusive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environment</w:t>
      </w:r>
    </w:p>
    <w:p w14:paraId="366DE12E" w14:textId="77777777" w:rsidR="00423232" w:rsidRPr="001F47F0" w:rsidRDefault="00423232" w:rsidP="001F47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646F0A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804977F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 xml:space="preserve">Instructor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SSP 1000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Seminar</w:t>
      </w:r>
    </w:p>
    <w:p w14:paraId="033493D8" w14:textId="77777777" w:rsidR="00423232" w:rsidRPr="001F47F0" w:rsidRDefault="00423232" w:rsidP="001F47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3187B7F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Department</w:t>
      </w:r>
      <w:r w:rsidRPr="001F47F0">
        <w:rPr>
          <w:rFonts w:asciiTheme="minorHAnsi" w:eastAsia="Arial" w:hAnsiTheme="minorHAnsi" w:cstheme="minorHAnsi"/>
          <w:i/>
          <w:color w:val="444444"/>
          <w:spacing w:val="2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Students</w:t>
      </w:r>
      <w:r w:rsidRPr="001F47F0">
        <w:rPr>
          <w:rFonts w:asciiTheme="minorHAnsi" w:eastAsia="Arial" w:hAnsiTheme="minorHAnsi" w:cstheme="minorHAnsi"/>
          <w:i/>
          <w:color w:val="444444"/>
          <w:spacing w:val="20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19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ransition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(2007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i/>
          <w:color w:val="444444"/>
          <w:spacing w:val="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2012)</w:t>
      </w:r>
    </w:p>
    <w:p w14:paraId="2D466931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3E542C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0D6A93B">
          <v:group id="_x0000_s1714" style="position:absolute;left:0;text-align:left;margin-left:74.75pt;margin-top:6.85pt;width:6.5pt;height:6.6pt;z-index:-251696640;mso-position-horizontal-relative:page" coordorigin="1495,137" coordsize="130,132">
            <v:shape id="_x0000_s1721" style="position:absolute;left:1528;top:170;width:64;height:66" coordorigin="1528,170" coordsize="64,66" path="m1528,236r64,l1592,170r-64,l1528,236xe" fillcolor="#444" stroked="f">
              <v:path arrowok="t"/>
            </v:shape>
            <v:shape id="_x0000_s1720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719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718" style="position:absolute;left:1528;top:179;width:64;height:0" coordorigin="1528,179" coordsize="64,0" path="m1528,179r64,e" filled="f" strokecolor="#444" strokeweight=".9pt">
              <v:path arrowok="t"/>
            </v:shape>
            <v:shape id="_x0000_s1717" style="position:absolute;left:1528;top:218;width:64;height:18" coordorigin="1528,218" coordsize="64,18" path="m1528,236r64,l1592,218r-64,l1528,236xe" fillcolor="#444" stroked="f">
              <v:path arrowok="t"/>
            </v:shape>
            <v:shape id="_x0000_s1716" style="position:absolute;left:1528;top:203;width:16;height:0" coordorigin="1528,203" coordsize="16,0" path="m1528,203r16,e" filled="f" strokecolor="#444" strokeweight="1.7pt">
              <v:path arrowok="t"/>
            </v:shape>
            <v:shape id="_x0000_s1715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aught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social,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practical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skills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adjust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college</w:t>
      </w:r>
    </w:p>
    <w:p w14:paraId="4F2FC784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06013F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626EF03">
          <v:group id="_x0000_s1706" style="position:absolute;left:0;text-align:left;margin-left:74.75pt;margin-top:5.2pt;width:6.5pt;height:6.6pt;z-index:-251695616;mso-position-horizontal-relative:page" coordorigin="1495,104" coordsize="130,132">
            <v:shape id="_x0000_s1713" style="position:absolute;left:1528;top:137;width:64;height:66" coordorigin="1528,137" coordsize="64,66" path="m1528,203r64,l1592,137r-64,l1528,203xe" fillcolor="#444" stroked="f">
              <v:path arrowok="t"/>
            </v:shape>
            <v:shape id="_x0000_s1712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711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710" style="position:absolute;left:1528;top:146;width:64;height:0" coordorigin="1528,146" coordsize="64,0" path="m1528,146r64,e" filled="f" strokecolor="#444" strokeweight=".9pt">
              <v:path arrowok="t"/>
            </v:shape>
            <v:shape id="_x0000_s1709" style="position:absolute;left:1528;top:185;width:64;height:18" coordorigin="1528,185" coordsize="64,18" path="m1528,203r64,l1592,185r-64,l1528,203xe" fillcolor="#444" stroked="f">
              <v:path arrowok="t"/>
            </v:shape>
            <v:shape id="_x0000_s1708" style="position:absolute;left:1528;top:170;width:16;height:0" coordorigin="1528,170" coordsize="16,0" path="m1528,170r16,e" filled="f" strokecolor="#444" strokeweight="1.7pt">
              <v:path arrowok="t"/>
            </v:shape>
            <v:shape id="_x0000_s1707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Provided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training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curriculum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fellow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instructors</w:t>
      </w:r>
    </w:p>
    <w:p w14:paraId="3C6AC194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6910F9F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114431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Instructor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COMP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9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120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Composition</w:t>
      </w:r>
    </w:p>
    <w:p w14:paraId="3F71E830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FE551DB" w14:textId="77777777" w:rsidR="00423232" w:rsidRPr="001F47F0" w:rsidRDefault="00423232" w:rsidP="001F47F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81FEEB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340" w:right="340" w:bottom="280" w:left="380" w:header="720" w:footer="720" w:gutter="0"/>
          <w:cols w:space="720"/>
        </w:sectPr>
      </w:pP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Department</w:t>
      </w:r>
      <w:r w:rsidRPr="001F47F0">
        <w:rPr>
          <w:rFonts w:asciiTheme="minorHAnsi" w:eastAsia="Arial" w:hAnsiTheme="minorHAnsi" w:cstheme="minorHAnsi"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Composition</w:t>
      </w:r>
      <w:r w:rsidRPr="001F47F0">
        <w:rPr>
          <w:rFonts w:asciiTheme="minorHAnsi" w:eastAsia="Arial" w:hAnsiTheme="minorHAnsi" w:cstheme="minorHAnsi"/>
          <w:i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(1994-1996,</w:t>
      </w:r>
      <w:r w:rsidRPr="001F47F0">
        <w:rPr>
          <w:rFonts w:asciiTheme="minorHAnsi" w:eastAsia="Arial" w:hAnsiTheme="minorHAnsi" w:cstheme="minorHAnsi"/>
          <w:i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sz w:val="22"/>
          <w:szCs w:val="22"/>
        </w:rPr>
        <w:t>2001)</w:t>
      </w:r>
    </w:p>
    <w:p w14:paraId="751D7EB2" w14:textId="77777777" w:rsidR="00423232" w:rsidRPr="001F47F0" w:rsidRDefault="001F47F0" w:rsidP="001F47F0">
      <w:pPr>
        <w:spacing w:before="81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6EAC10DE">
          <v:group id="_x0000_s1698" style="position:absolute;left:0;text-align:left;margin-left:74.75pt;margin-top:9.25pt;width:6.5pt;height:6.6pt;z-index:-251694592;mso-position-horizontal-relative:page" coordorigin="1495,185" coordsize="130,132">
            <v:shape id="_x0000_s1705" style="position:absolute;left:1528;top:218;width:64;height:66" coordorigin="1528,218" coordsize="64,66" path="m1528,284r64,l1592,218r-64,l1528,284xe" fillcolor="#444" stroked="f">
              <v:path arrowok="t"/>
            </v:shape>
            <v:shape id="_x0000_s1704" style="position:absolute;left:1528;top:219;width:64;height:64" coordorigin="1528,219" coordsize="64,64" path="m1544,235r32,l1592,219r-64,l1528,235r16,32l1544,235xe" fillcolor="#444" stroked="f">
              <v:path arrowok="t"/>
            </v:shape>
            <v:shape id="_x0000_s1703" style="position:absolute;left:1528;top:219;width:64;height:64" coordorigin="1528,219" coordsize="64,64" path="m1528,235r,48l1592,283r,-64l1576,235r,32l1544,267r-16,-32xe" fillcolor="#444" stroked="f">
              <v:path arrowok="t"/>
            </v:shape>
            <v:shape id="_x0000_s1702" style="position:absolute;left:1528;top:227;width:64;height:0" coordorigin="1528,227" coordsize="64,0" path="m1528,227r64,e" filled="f" strokecolor="#444" strokeweight=".9pt">
              <v:path arrowok="t"/>
            </v:shape>
            <v:shape id="_x0000_s1701" style="position:absolute;left:1528;top:266;width:64;height:18" coordorigin="1528,266" coordsize="64,18" path="m1528,284r64,l1592,266r-64,l1528,284xe" fillcolor="#444" stroked="f">
              <v:path arrowok="t"/>
            </v:shape>
            <v:shape id="_x0000_s1700" style="position:absolute;left:1528;top:251;width:16;height:0" coordorigin="1528,251" coordsize="16,0" path="m1528,251r16,e" filled="f" strokecolor="#444" strokeweight="1.7pt">
              <v:path arrowok="t"/>
            </v:shape>
            <v:shape id="_x0000_s1699" style="position:absolute;left:1576;top:251;width:16;height:0" coordorigin="1576,251" coordsize="16,0" path="m1576,251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aught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writing,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research,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skills</w:t>
      </w:r>
    </w:p>
    <w:p w14:paraId="0792604A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84A079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A0FF920">
          <v:group id="_x0000_s1690" style="position:absolute;left:0;text-align:left;margin-left:74.75pt;margin-top:5.2pt;width:6.5pt;height:6.6pt;z-index:-251693568;mso-position-horizontal-relative:page" coordorigin="1495,104" coordsize="130,132">
            <v:shape id="_x0000_s1697" style="position:absolute;left:1528;top:137;width:64;height:66" coordorigin="1528,137" coordsize="64,66" path="m1528,203r64,l1592,137r-64,l1528,203xe" fillcolor="#444" stroked="f">
              <v:path arrowok="t"/>
            </v:shape>
            <v:shape id="_x0000_s1696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695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694" style="position:absolute;left:1528;top:146;width:64;height:0" coordorigin="1528,146" coordsize="64,0" path="m1528,146r64,e" filled="f" strokecolor="#444" strokeweight=".9pt">
              <v:path arrowok="t"/>
            </v:shape>
            <v:shape id="_x0000_s1693" style="position:absolute;left:1528;top:185;width:64;height:18" coordorigin="1528,185" coordsize="64,18" path="m1528,203r64,l1592,185r-64,l1528,203xe" fillcolor="#444" stroked="f">
              <v:path arrowok="t"/>
            </v:shape>
            <v:shape id="_x0000_s1692" style="position:absolute;left:1528;top:170;width:16;height:0" coordorigin="1528,170" coordsize="16,0" path="m1528,170r16,e" filled="f" strokecolor="#444" strokeweight="1.7pt">
              <v:path arrowok="t"/>
            </v:shape>
            <v:shape id="_x0000_s1691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Created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schedules,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teaching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grading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system</w:t>
      </w:r>
    </w:p>
    <w:p w14:paraId="1C0CEE2B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19A18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D5714A1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Instructor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riting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Studies</w:t>
      </w:r>
    </w:p>
    <w:p w14:paraId="40BF5B1A" w14:textId="77777777" w:rsidR="00423232" w:rsidRPr="001F47F0" w:rsidRDefault="00423232" w:rsidP="001F47F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16BC9B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Fon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</w:t>
      </w:r>
      <w:r w:rsidRPr="001F47F0">
        <w:rPr>
          <w:rFonts w:asciiTheme="minorHAnsi" w:eastAsia="Arial" w:hAnsiTheme="minorHAnsi" w:cstheme="minorHAnsi"/>
          <w:i/>
          <w:color w:val="444444"/>
          <w:spacing w:val="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Lac</w:t>
      </w:r>
      <w:r w:rsidRPr="001F47F0">
        <w:rPr>
          <w:rFonts w:asciiTheme="minorHAnsi" w:eastAsia="Arial" w:hAnsiTheme="minorHAnsi" w:cstheme="minorHAnsi"/>
          <w:i/>
          <w:color w:val="444444"/>
          <w:spacing w:val="7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pacing w:val="-19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ribal</w:t>
      </w:r>
      <w:r w:rsidRPr="001F47F0">
        <w:rPr>
          <w:rFonts w:asciiTheme="minorHAnsi" w:eastAsia="Arial" w:hAnsiTheme="minorHAnsi" w:cstheme="minorHAnsi"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Community</w:t>
      </w:r>
      <w:r w:rsidRPr="001F47F0">
        <w:rPr>
          <w:rFonts w:asciiTheme="minorHAnsi" w:eastAsia="Arial" w:hAnsiTheme="minorHAnsi" w:cstheme="minorHAnsi"/>
          <w:i/>
          <w:color w:val="444444"/>
          <w:spacing w:val="2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College</w:t>
      </w:r>
      <w:r w:rsidRPr="001F47F0">
        <w:rPr>
          <w:rFonts w:asciiTheme="minorHAnsi" w:eastAsia="Arial" w:hAnsiTheme="minorHAnsi" w:cstheme="minorHAnsi"/>
          <w:i/>
          <w:color w:val="444444"/>
          <w:spacing w:val="17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(1998)</w:t>
      </w:r>
    </w:p>
    <w:p w14:paraId="6B4E36B6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295CAFF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1D530CB">
          <v:group id="_x0000_s1682" style="position:absolute;left:0;text-align:left;margin-left:74.75pt;margin-top:6.85pt;width:6.5pt;height:6.6pt;z-index:-251692544;mso-position-horizontal-relative:page" coordorigin="1495,137" coordsize="130,132">
            <v:shape id="_x0000_s1689" style="position:absolute;left:1528;top:170;width:64;height:66" coordorigin="1528,170" coordsize="64,66" path="m1528,236r64,l1592,170r-64,l1528,236xe" fillcolor="#444" stroked="f">
              <v:path arrowok="t"/>
            </v:shape>
            <v:shape id="_x0000_s1688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687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686" style="position:absolute;left:1528;top:179;width:64;height:0" coordorigin="1528,179" coordsize="64,0" path="m1528,179r64,e" filled="f" strokecolor="#444" strokeweight=".9pt">
              <v:path arrowok="t"/>
            </v:shape>
            <v:shape id="_x0000_s1685" style="position:absolute;left:1528;top:218;width:64;height:18" coordorigin="1528,218" coordsize="64,18" path="m1528,236r64,l1592,218r-64,l1528,236xe" fillcolor="#444" stroked="f">
              <v:path arrowok="t"/>
            </v:shape>
            <v:shape id="_x0000_s1684" style="position:absolute;left:1528;top:203;width:16;height:0" coordorigin="1528,203" coordsize="16,0" path="m1528,203r16,e" filled="f" strokecolor="#444" strokeweight="1.7pt">
              <v:path arrowok="t"/>
            </v:shape>
            <v:shape id="_x0000_s1683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aught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basic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writing,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gramma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presentation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skills</w:t>
      </w:r>
    </w:p>
    <w:p w14:paraId="37995B40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4E6C16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ABDB25D">
          <v:group id="_x0000_s1674" style="position:absolute;left:0;text-align:left;margin-left:74.75pt;margin-top:5.2pt;width:6.5pt;height:6.6pt;z-index:-251691520;mso-position-horizontal-relative:page" coordorigin="1495,104" coordsize="130,132">
            <v:shape id="_x0000_s1681" style="position:absolute;left:1528;top:137;width:64;height:66" coordorigin="1528,137" coordsize="64,66" path="m1528,203r64,l1592,137r-64,l1528,203xe" fillcolor="#444" stroked="f">
              <v:path arrowok="t"/>
            </v:shape>
            <v:shape id="_x0000_s1680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679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678" style="position:absolute;left:1528;top:146;width:64;height:0" coordorigin="1528,146" coordsize="64,0" path="m1528,146r64,e" filled="f" strokecolor="#444" strokeweight=".9pt">
              <v:path arrowok="t"/>
            </v:shape>
            <v:shape id="_x0000_s1677" style="position:absolute;left:1528;top:185;width:64;height:18" coordorigin="1528,185" coordsize="64,18" path="m1528,203r64,l1592,185r-64,l1528,203xe" fillcolor="#444" stroked="f">
              <v:path arrowok="t"/>
            </v:shape>
            <v:shape id="_x0000_s1676" style="position:absolute;left:1528;top:170;width:16;height:0" coordorigin="1528,170" coordsize="16,0" path="m1528,170r16,e" filled="f" strokecolor="#444" strokeweight="1.7pt">
              <v:path arrowok="t"/>
            </v:shape>
            <v:shape id="_x0000_s1675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Created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curriculum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accommodate</w:t>
      </w:r>
      <w:r w:rsidRPr="001F47F0">
        <w:rPr>
          <w:rFonts w:asciiTheme="minorHAnsi" w:eastAsia="Arial" w:hAnsiTheme="minorHAnsi" w:cstheme="minorHAnsi"/>
          <w:color w:val="444444"/>
          <w:spacing w:val="3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diverse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population</w:t>
      </w:r>
    </w:p>
    <w:p w14:paraId="08954690" w14:textId="77777777" w:rsidR="00423232" w:rsidRPr="001F47F0" w:rsidRDefault="00423232" w:rsidP="001F47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1C0A920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7250DE9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Instructor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English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as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Second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Language</w:t>
      </w:r>
    </w:p>
    <w:p w14:paraId="239382F5" w14:textId="77777777" w:rsidR="00423232" w:rsidRPr="001F47F0" w:rsidRDefault="00423232" w:rsidP="001F47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13A647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5DED141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i/>
          <w:color w:val="444444"/>
          <w:spacing w:val="2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Continuing</w:t>
      </w:r>
      <w:r w:rsidRPr="001F47F0">
        <w:rPr>
          <w:rFonts w:asciiTheme="minorHAnsi" w:eastAsia="Arial" w:hAnsiTheme="minorHAnsi" w:cstheme="minorHAnsi"/>
          <w:i/>
          <w:color w:val="444444"/>
          <w:spacing w:val="2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Education</w:t>
      </w:r>
      <w:r w:rsidRPr="001F47F0">
        <w:rPr>
          <w:rFonts w:asciiTheme="minorHAnsi" w:eastAsia="Arial" w:hAnsiTheme="minorHAnsi" w:cstheme="minorHAnsi"/>
          <w:i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(1994-1996)</w:t>
      </w:r>
    </w:p>
    <w:p w14:paraId="700E6DF9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49DCE9B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A7072BA">
          <v:group id="_x0000_s1666" style="position:absolute;left:0;text-align:left;margin-left:74.75pt;margin-top:6.85pt;width:6.5pt;height:6.6pt;z-index:-251690496;mso-position-horizontal-relative:page" coordorigin="1495,137" coordsize="130,132">
            <v:shape id="_x0000_s1673" style="position:absolute;left:1528;top:170;width:64;height:66" coordorigin="1528,170" coordsize="64,66" path="m1528,236r64,l1592,170r-64,l1528,236xe" fillcolor="#444" stroked="f">
              <v:path arrowok="t"/>
            </v:shape>
            <v:shape id="_x0000_s1672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671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670" style="position:absolute;left:1528;top:179;width:64;height:0" coordorigin="1528,179" coordsize="64,0" path="m1528,179r64,e" filled="f" strokecolor="#444" strokeweight=".9pt">
              <v:path arrowok="t"/>
            </v:shape>
            <v:shape id="_x0000_s1669" style="position:absolute;left:1528;top:218;width:64;height:18" coordorigin="1528,218" coordsize="64,18" path="m1528,236r64,l1592,218r-64,l1528,236xe" fillcolor="#444" stroked="f">
              <v:path arrowok="t"/>
            </v:shape>
            <v:shape id="_x0000_s1668" style="position:absolute;left:1528;top:203;width:16;height:0" coordorigin="1528,203" coordsize="16,0" path="m1528,203r16,e" filled="f" strokecolor="#444" strokeweight="1.7pt">
              <v:path arrowok="t"/>
            </v:shape>
            <v:shape id="_x0000_s1667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aught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international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graduate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writing,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gramma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conversational</w:t>
      </w:r>
      <w:r w:rsidRPr="001F47F0">
        <w:rPr>
          <w:rFonts w:asciiTheme="minorHAnsi" w:eastAsia="Arial" w:hAnsiTheme="minorHAnsi" w:cstheme="minorHAnsi"/>
          <w:color w:val="444444"/>
          <w:spacing w:val="3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English</w:t>
      </w:r>
    </w:p>
    <w:p w14:paraId="650C18E7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2434DB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6EE145A">
          <v:group id="_x0000_s1658" style="position:absolute;left:0;text-align:left;margin-left:74.75pt;margin-top:5.2pt;width:6.5pt;height:6.6pt;z-index:-251689472;mso-position-horizontal-relative:page" coordorigin="1495,104" coordsize="130,132">
            <v:shape id="_x0000_s1665" style="position:absolute;left:1528;top:137;width:64;height:66" coordorigin="1528,137" coordsize="64,66" path="m1528,203r64,l1592,137r-64,l1528,203xe" fillcolor="#444" stroked="f">
              <v:path arrowok="t"/>
            </v:shape>
            <v:shape id="_x0000_s1664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663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662" style="position:absolute;left:1528;top:146;width:64;height:0" coordorigin="1528,146" coordsize="64,0" path="m1528,146r64,e" filled="f" strokecolor="#444" strokeweight=".9pt">
              <v:path arrowok="t"/>
            </v:shape>
            <v:shape id="_x0000_s1661" style="position:absolute;left:1528;top:185;width:64;height:18" coordorigin="1528,185" coordsize="64,18" path="m1528,203r64,l1592,185r-64,l1528,203xe" fillcolor="#444" stroked="f">
              <v:path arrowok="t"/>
            </v:shape>
            <v:shape id="_x0000_s1660" style="position:absolute;left:1528;top:170;width:16;height:0" coordorigin="1528,170" coordsize="16,0" path="m1528,170r16,e" filled="f" strokecolor="#444" strokeweight="1.7pt">
              <v:path arrowok="t"/>
            </v:shape>
            <v:shape id="_x0000_s1659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orked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colleagues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provide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unique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cultural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experience</w:t>
      </w:r>
    </w:p>
    <w:p w14:paraId="340C6E5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BF266C2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5D082D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Selected</w:t>
      </w:r>
      <w:r w:rsidRPr="001F47F0">
        <w:rPr>
          <w:rFonts w:asciiTheme="minorHAnsi" w:eastAsia="Arial" w:hAnsiTheme="minorHAnsi" w:cstheme="minorHAnsi"/>
          <w:color w:val="444444"/>
          <w:spacing w:val="1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Publications</w:t>
      </w:r>
      <w:r w:rsidRPr="001F47F0">
        <w:rPr>
          <w:rFonts w:asciiTheme="minorHAnsi" w:eastAsia="Arial" w:hAnsiTheme="minorHAnsi" w:cstheme="minorHAnsi"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Presen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ions</w:t>
      </w:r>
    </w:p>
    <w:p w14:paraId="750F8F2B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0F46951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B793CA3" w14:textId="77777777" w:rsidR="00423232" w:rsidRPr="001F47F0" w:rsidRDefault="001F47F0" w:rsidP="001F47F0">
      <w:pPr>
        <w:spacing w:before="33"/>
        <w:ind w:left="1388" w:right="17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68F7ECF">
          <v:group id="_x0000_s1650" style="position:absolute;left:0;text-align:left;margin-left:74.75pt;margin-top:6.85pt;width:6.5pt;height:6.6pt;z-index:-251688448;mso-position-horizontal-relative:page" coordorigin="1495,137" coordsize="130,132">
            <v:shape id="_x0000_s1657" style="position:absolute;left:1528;top:170;width:64;height:66" coordorigin="1528,170" coordsize="64,66" path="m1528,236r64,l1592,170r-64,l1528,236xe" fillcolor="#444" stroked="f">
              <v:path arrowok="t"/>
            </v:shape>
            <v:shape id="_x0000_s1656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655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654" style="position:absolute;left:1528;top:179;width:64;height:0" coordorigin="1528,179" coordsize="64,0" path="m1528,179r64,e" filled="f" strokecolor="#444" strokeweight=".9pt">
              <v:path arrowok="t"/>
            </v:shape>
            <v:shape id="_x0000_s1653" style="position:absolute;left:1528;top:218;width:64;height:18" coordorigin="1528,218" coordsize="64,18" path="m1528,236r64,l1592,218r-64,l1528,236xe" fillcolor="#444" stroked="f">
              <v:path arrowok="t"/>
            </v:shape>
            <v:shape id="_x0000_s1652" style="position:absolute;left:1528;top:203;width:16;height:0" coordorigin="1528,203" coordsize="16,0" path="m1528,203r16,e" filled="f" strokecolor="#444" strokeweight="1.7pt">
              <v:path arrowok="t"/>
            </v:shape>
            <v:shape id="_x0000_s1651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A00BB4A">
          <v:group id="_x0000_s1648" style="position:absolute;left:0;text-align:left;margin-left:249.35pt;margin-top:14.55pt;width:158pt;height:0;z-index:-251687424;mso-position-horizontal-relative:page" coordorigin="4987,291" coordsize="3160,0">
            <v:shape id="_x0000_s1649" style="position:absolute;left:4987;top:291;width:3160;height:0" coordorigin="4987,291" coordsize="3160,0" path="m4987,291r3160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Classroom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paces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Instructional</w:t>
      </w:r>
      <w:r w:rsidRPr="001F47F0">
        <w:rPr>
          <w:rFonts w:asciiTheme="minorHAnsi" w:eastAsia="Arial" w:hAnsiTheme="minorHAnsi" w:cstheme="minorHAnsi"/>
          <w:color w:val="0033CC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Desig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n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Learning: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Bridging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Research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with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Practice.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Northeast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Higher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Education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District. 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Hibbing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Community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College.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Hibbing,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27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Septembe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Invited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25182EEE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91DFBE6">
          <v:group id="_x0000_s1640" style="position:absolute;left:0;text-align:left;margin-left:74.75pt;margin-top:5.35pt;width:6.5pt;height:6.6pt;z-index:-251686400;mso-position-horizontal-relative:page" coordorigin="1495,107" coordsize="130,132">
            <v:shape id="_x0000_s1647" style="position:absolute;left:1528;top:140;width:64;height:66" coordorigin="1528,140" coordsize="64,66" path="m1528,206r64,l1592,140r-64,l1528,206xe" fillcolor="#444" stroked="f">
              <v:path arrowok="t"/>
            </v:shape>
            <v:shape id="_x0000_s1646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645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644" style="position:absolute;left:1528;top:149;width:64;height:0" coordorigin="1528,149" coordsize="64,0" path="m1528,149r64,e" filled="f" strokecolor="#444" strokeweight=".9pt">
              <v:path arrowok="t"/>
            </v:shape>
            <v:shape id="_x0000_s1643" style="position:absolute;left:1528;top:188;width:64;height:18" coordorigin="1528,188" coordsize="64,18" path="m1528,206r64,l1592,188r-64,l1528,206xe" fillcolor="#444" stroked="f">
              <v:path arrowok="t"/>
            </v:shape>
            <v:shape id="_x0000_s1642" style="position:absolute;left:1528;top:173;width:16;height:0" coordorigin="1528,173" coordsize="16,0" path="m1528,173r16,e" filled="f" strokecolor="#444" strokeweight="1.7pt">
              <v:path arrowok="t"/>
            </v:shape>
            <v:shape id="_x0000_s1641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Sutemi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</w:t>
      </w:r>
      <w:r w:rsidRPr="001F47F0">
        <w:rPr>
          <w:rFonts w:asciiTheme="minorHAnsi" w:eastAsia="Arial" w:hAnsiTheme="minorHAnsi" w:cstheme="minorHAnsi"/>
          <w:color w:val="0033CC"/>
          <w:spacing w:val="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pacing w:val="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1984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Pace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Arrow"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Kaia</w:t>
      </w:r>
      <w:r w:rsidRPr="001F47F0">
        <w:rPr>
          <w:rFonts w:asciiTheme="minorHAnsi" w:eastAsia="Arial" w:hAnsiTheme="minorHAnsi" w:cstheme="minorHAnsi"/>
          <w:i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Echo</w:t>
      </w:r>
      <w:r w:rsidRPr="001F47F0">
        <w:rPr>
          <w:rFonts w:asciiTheme="minorHAnsi" w:eastAsia="Arial" w:hAnsiTheme="minorHAnsi" w:cstheme="minorHAnsi"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Fall/Winter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2013: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4.</w:t>
      </w:r>
    </w:p>
    <w:p w14:paraId="2BCD21BA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93980F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E555D53">
          <v:group id="_x0000_s1632" style="position:absolute;left:0;text-align:left;margin-left:74.75pt;margin-top:5.2pt;width:6.5pt;height:6.6pt;z-index:-251685376;mso-position-horizontal-relative:page" coordorigin="1495,104" coordsize="130,132">
            <v:shape id="_x0000_s1639" style="position:absolute;left:1528;top:137;width:64;height:66" coordorigin="1528,137" coordsize="64,66" path="m1528,203r64,l1592,137r-64,l1528,203xe" fillcolor="#444" stroked="f">
              <v:path arrowok="t"/>
            </v:shape>
            <v:shape id="_x0000_s1638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637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636" style="position:absolute;left:1528;top:146;width:64;height:0" coordorigin="1528,146" coordsize="64,0" path="m1528,146r64,e" filled="f" strokecolor="#444" strokeweight=".9pt">
              <v:path arrowok="t"/>
            </v:shape>
            <v:shape id="_x0000_s1635" style="position:absolute;left:1528;top:185;width:64;height:18" coordorigin="1528,185" coordsize="64,18" path="m1528,203r64,l1592,185r-64,l1528,203xe" fillcolor="#444" stroked="f">
              <v:path arrowok="t"/>
            </v:shape>
            <v:shape id="_x0000_s1634" style="position:absolute;left:1528;top:170;width:16;height:0" coordorigin="1528,170" coordsize="16,0" path="m1528,170r16,e" filled="f" strokecolor="#444" strokeweight="1.7pt">
              <v:path arrowok="t"/>
            </v:shape>
            <v:shape id="_x0000_s1633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BEA30E4">
          <v:group id="_x0000_s1630" style="position:absolute;left:0;text-align:left;margin-left:548.95pt;margin-top:12.9pt;width:41.3pt;height:0;z-index:-251684352;mso-position-horizontal-relative:page" coordorigin="10979,258" coordsize="827,0">
            <v:shape id="_x0000_s1631" style="position:absolute;left:10979;top:258;width:827;height:0" coordorigin="10979,258" coordsize="827,0" path="m10979,258r827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Angelos,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Brad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Cohen,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Brittany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Lloyd.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Shared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Leadershi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p: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From</w:t>
      </w:r>
    </w:p>
    <w:p w14:paraId="743D8031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66BC4AB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IT</w:t>
      </w:r>
      <w:r w:rsidRPr="001F47F0">
        <w:rPr>
          <w:rFonts w:asciiTheme="minorHAnsi" w:eastAsia="Arial" w:hAnsiTheme="minorHAnsi" w:cstheme="minorHAnsi"/>
          <w:color w:val="0033CC"/>
          <w:spacing w:val="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Silos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IT</w:t>
      </w:r>
      <w:r w:rsidRPr="001F47F0">
        <w:rPr>
          <w:rFonts w:asciiTheme="minorHAnsi" w:eastAsia="Arial" w:hAnsiTheme="minorHAnsi" w:cstheme="minorHAnsi"/>
          <w:color w:val="0033CC"/>
          <w:spacing w:val="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Alliance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EDUCAUSE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National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Conference.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Denver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Convention</w:t>
      </w:r>
    </w:p>
    <w:p w14:paraId="1F64D17A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C50ACF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Center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Mile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High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Ballroom.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Denve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CO.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8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Novembe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2012.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173CB112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61BB69" w14:textId="77777777" w:rsidR="00423232" w:rsidRPr="001F47F0" w:rsidRDefault="001F47F0" w:rsidP="001F47F0">
      <w:pPr>
        <w:ind w:left="1388" w:right="10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2625858">
          <v:group id="_x0000_s1622" style="position:absolute;left:0;text-align:left;margin-left:74.75pt;margin-top:5.2pt;width:6.5pt;height:6.6pt;z-index:-251683328;mso-position-horizontal-relative:page" coordorigin="1495,104" coordsize="130,132">
            <v:shape id="_x0000_s1629" style="position:absolute;left:1528;top:137;width:64;height:66" coordorigin="1528,137" coordsize="64,66" path="m1528,203r64,l1592,137r-64,l1528,203xe" fillcolor="#444" stroked="f">
              <v:path arrowok="t"/>
            </v:shape>
            <v:shape id="_x0000_s1628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627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626" style="position:absolute;left:1528;top:146;width:64;height:0" coordorigin="1528,146" coordsize="64,0" path="m1528,146r64,e" filled="f" strokecolor="#444" strokeweight=".9pt">
              <v:path arrowok="t"/>
            </v:shape>
            <v:shape id="_x0000_s1625" style="position:absolute;left:1528;top:185;width:64;height:18" coordorigin="1528,185" coordsize="64,18" path="m1528,203r64,l1592,185r-64,l1528,203xe" fillcolor="#444" stroked="f">
              <v:path arrowok="t"/>
            </v:shape>
            <v:shape id="_x0000_s1624" style="position:absolute;left:1528;top:170;width:16;height:0" coordorigin="1528,170" coordsize="16,0" path="m1528,170r16,e" filled="f" strokecolor="#444" strokeweight="1.7pt">
              <v:path arrowok="t"/>
            </v:shape>
            <v:shape id="_x0000_s1623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1E406AF">
          <v:group id="_x0000_s1620" style="position:absolute;left:0;text-align:left;margin-left:306.4pt;margin-top:12.9pt;width:2.15pt;height:0;z-index:-251682304;mso-position-horizontal-relative:page" coordorigin="6128,258" coordsize="43,0">
            <v:shape id="_x0000_s1621" style="position:absolute;left:6128;top:258;width:43;height:0" coordorigin="6128,258" coordsize="43,0" path="m6128,258r43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3E10B78">
          <v:group id="_x0000_s1612" style="position:absolute;left:0;text-align:left;margin-left:74.75pt;margin-top:45.2pt;width:6.5pt;height:6.6pt;z-index:-251681280;mso-position-horizontal-relative:page" coordorigin="1495,904" coordsize="130,132">
            <v:shape id="_x0000_s1619" style="position:absolute;left:1528;top:937;width:64;height:66" coordorigin="1528,937" coordsize="64,66" path="m1528,1003r64,l1592,937r-64,l1528,1003xe" fillcolor="#444" stroked="f">
              <v:path arrowok="t"/>
            </v:shape>
            <v:shape id="_x0000_s1618" style="position:absolute;left:1528;top:938;width:64;height:64" coordorigin="1528,938" coordsize="64,64" path="m1544,954r32,l1592,938r-64,l1528,954r16,32l1544,954xe" fillcolor="#444" stroked="f">
              <v:path arrowok="t"/>
            </v:shape>
            <v:shape id="_x0000_s1617" style="position:absolute;left:1528;top:938;width:64;height:64" coordorigin="1528,938" coordsize="64,64" path="m1528,954r,48l1592,1002r,-64l1576,954r,32l1544,986r-16,-32xe" fillcolor="#444" stroked="f">
              <v:path arrowok="t"/>
            </v:shape>
            <v:shape id="_x0000_s1616" style="position:absolute;left:1528;top:946;width:64;height:0" coordorigin="1528,946" coordsize="64,0" path="m1528,946r64,e" filled="f" strokecolor="#444" strokeweight=".9pt">
              <v:path arrowok="t"/>
            </v:shape>
            <v:shape id="_x0000_s1615" style="position:absolute;left:1528;top:985;width:64;height:18" coordorigin="1528,985" coordsize="64,18" path="m1528,1003r64,l1592,985r-64,l1528,1003xe" fillcolor="#444" stroked="f">
              <v:path arrowok="t"/>
            </v:shape>
            <v:shape id="_x0000_s1614" style="position:absolute;left:1528;top:970;width:16;height:0" coordorigin="1528,970" coordsize="16,0" path="m1528,970r16,e" filled="f" strokecolor="#444" strokeweight="1.7pt">
              <v:path arrowok="t"/>
            </v:shape>
            <v:shape id="_x0000_s1613" style="position:absolute;left:1576;top:970;width:16;height:0" coordorigin="1576,970" coordsize="16,0" path="m1576,9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B81AE4D">
          <v:group id="_x0000_s1610" style="position:absolute;left:0;text-align:left;margin-left:276.15pt;margin-top:72.9pt;width:122.3pt;height:0;z-index:-251680256;mso-position-horizontal-relative:page" coordorigin="5523,1458" coordsize="2446,0">
            <v:shape id="_x0000_s1611" style="position:absolute;left:5523;top:1458;width:2446;height:0" coordorigin="5523,1458" coordsize="2446,0" path="m5523,1458r2446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90870D4">
          <v:group id="_x0000_s1608" style="position:absolute;left:0;text-align:left;margin-left:402.85pt;margin-top:72.9pt;width:52.6pt;height:0;z-index:-251679232;mso-position-horizontal-relative:page" coordorigin="8057,1458" coordsize="1052,0">
            <v:shape id="_x0000_s1609" style="position:absolute;left:8057;top:1458;width:1052;height:0" coordorigin="8057,1458" coordsize="1052,0" path="m8057,1458r1053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3DD38FA">
          <v:group id="_x0000_s1600" style="position:absolute;left:0;text-align:left;margin-left:74.75pt;margin-top:105.2pt;width:6.5pt;height:6.6pt;z-index:-251678208;mso-position-horizontal-relative:page" coordorigin="1495,2104" coordsize="130,132">
            <v:shape id="_x0000_s1607" style="position:absolute;left:1528;top:2137;width:64;height:66" coordorigin="1528,2137" coordsize="64,66" path="m1528,2203r64,l1592,2137r-64,l1528,2203xe" fillcolor="#444" stroked="f">
              <v:path arrowok="t"/>
            </v:shape>
            <v:shape id="_x0000_s1606" style="position:absolute;left:1528;top:2138;width:64;height:64" coordorigin="1528,2138" coordsize="64,64" path="m1544,2154r32,l1592,2138r-64,l1528,2154r16,32l1544,2154xe" fillcolor="#444" stroked="f">
              <v:path arrowok="t"/>
            </v:shape>
            <v:shape id="_x0000_s1605" style="position:absolute;left:1528;top:2138;width:64;height:64" coordorigin="1528,2138" coordsize="64,64" path="m1528,2154r,48l1592,2202r,-64l1576,2154r,32l1544,2186r-16,-32xe" fillcolor="#444" stroked="f">
              <v:path arrowok="t"/>
            </v:shape>
            <v:shape id="_x0000_s1604" style="position:absolute;left:1528;top:2146;width:64;height:0" coordorigin="1528,2146" coordsize="64,0" path="m1528,2146r64,e" filled="f" strokecolor="#444" strokeweight=".9pt">
              <v:path arrowok="t"/>
            </v:shape>
            <v:shape id="_x0000_s1603" style="position:absolute;left:1528;top:2185;width:64;height:18" coordorigin="1528,2185" coordsize="64,18" path="m1528,2203r64,l1592,2185r-64,l1528,2203xe" fillcolor="#444" stroked="f">
              <v:path arrowok="t"/>
            </v:shape>
            <v:shape id="_x0000_s1602" style="position:absolute;left:1528;top:2170;width:16;height:0" coordorigin="1528,2170" coordsize="16,0" path="m1528,2170r16,e" filled="f" strokecolor="#444" strokeweight="1.7pt">
              <v:path arrowok="t"/>
            </v:shape>
            <v:shape id="_x0000_s1601" style="position:absolute;left:1576;top:2170;width:16;height:0" coordorigin="1576,2170" coordsize="16,0" path="m1576,2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8DF9EFE">
          <v:group id="_x0000_s1598" style="position:absolute;left:0;text-align:left;margin-left:463.55pt;margin-top:112.9pt;width:68.4pt;height:0;z-index:-251677184;mso-position-horizontal-relative:page" coordorigin="9271,2258" coordsize="1368,0">
            <v:shape id="_x0000_s1599" style="position:absolute;left:9271;top:2258;width:1368;height:0" coordorigin="9271,2258" coordsize="1368,0" path="m9271,2258r1368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Educational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echnolo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District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V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NABP/AACP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Meeting.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of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Duluth.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Life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Sciences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Building.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August,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2012.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Invited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Angelos,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Sally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Bradt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f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fective</w:t>
      </w:r>
      <w:r w:rsidRPr="001F47F0">
        <w:rPr>
          <w:rFonts w:asciiTheme="minorHAnsi" w:eastAsia="Arial" w:hAnsiTheme="minorHAnsi" w:cstheme="minorHAnsi"/>
          <w:color w:val="0033CC"/>
          <w:spacing w:val="2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Chan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 xml:space="preserve">e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Mana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ement:</w:t>
      </w:r>
      <w:r w:rsidRPr="001F47F0">
        <w:rPr>
          <w:rFonts w:asciiTheme="minorHAnsi" w:eastAsia="Arial" w:hAnsiTheme="minorHAnsi" w:cstheme="minorHAnsi"/>
          <w:color w:val="0033CC"/>
          <w:spacing w:val="3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Concurrent</w:t>
      </w:r>
      <w:r w:rsidRPr="001F47F0">
        <w:rPr>
          <w:rFonts w:asciiTheme="minorHAnsi" w:eastAsia="Arial" w:hAnsiTheme="minorHAnsi" w:cstheme="minorHAnsi"/>
          <w:color w:val="0033CC"/>
          <w:spacing w:val="2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Rollout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of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Goo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pacing w:val="-87"/>
          <w:sz w:val="22"/>
          <w:szCs w:val="22"/>
          <w:u w:val="single" w:color="0033CC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ps</w:t>
      </w:r>
      <w:r w:rsidRPr="001F47F0">
        <w:rPr>
          <w:rFonts w:asciiTheme="minorHAnsi" w:eastAsia="Arial" w:hAnsiTheme="minorHAnsi" w:cstheme="minorHAnsi"/>
          <w:color w:val="0033CC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Active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Directory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at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UMD.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EDUCAUSE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Midwest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Conference. 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InterContinental</w:t>
      </w:r>
      <w:r w:rsidRPr="001F47F0">
        <w:rPr>
          <w:rFonts w:asciiTheme="minorHAnsi" w:eastAsia="Arial" w:hAnsiTheme="minorHAnsi" w:cstheme="minorHAnsi"/>
          <w:color w:val="444444"/>
          <w:spacing w:val="3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Chicago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Hotel.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Chicago,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IL.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14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March,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Jason,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John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G.</w:t>
      </w:r>
      <w:r w:rsidRPr="001F47F0">
        <w:rPr>
          <w:rFonts w:asciiTheme="minorHAnsi" w:eastAsia="Arial" w:hAnsiTheme="minorHAnsi" w:cstheme="minorHAnsi"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Henderson,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Beth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Schaefe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 xml:space="preserve">What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Ha</w:t>
      </w:r>
      <w:r w:rsidRPr="001F47F0">
        <w:rPr>
          <w:rFonts w:asciiTheme="minorHAnsi" w:eastAsia="Arial" w:hAnsiTheme="minorHAnsi" w:cstheme="minorHAnsi"/>
          <w:color w:val="0033CC"/>
          <w:spacing w:val="-87"/>
          <w:sz w:val="22"/>
          <w:szCs w:val="22"/>
          <w:u w:val="single" w:color="0033CC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pened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the</w:t>
      </w:r>
    </w:p>
    <w:p w14:paraId="565F63A4" w14:textId="77777777" w:rsidR="00423232" w:rsidRPr="001F47F0" w:rsidRDefault="001F47F0" w:rsidP="001F47F0">
      <w:pPr>
        <w:spacing w:before="3"/>
        <w:ind w:left="1388" w:right="51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5E35DC0">
          <v:group id="_x0000_s1596" style="position:absolute;left:0;text-align:left;margin-left:118.2pt;margin-top:13.05pt;width:58.45pt;height:0;z-index:-251676160;mso-position-horizontal-relative:page" coordorigin="2364,261" coordsize="1169,0">
            <v:shape id="_x0000_s1597" style="position:absolute;left:2364;top:261;width:1169;height:0" coordorigin="2364,261" coordsize="1169,0" path="m2364,261r1169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puter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Lab?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" 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EDUCAUSE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Midwest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Conference. 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InterContinental</w:t>
      </w:r>
      <w:r w:rsidRPr="001F47F0">
        <w:rPr>
          <w:rFonts w:asciiTheme="minorHAnsi" w:eastAsia="Arial" w:hAnsiTheme="minorHAnsi" w:cstheme="minorHAnsi"/>
          <w:color w:val="444444"/>
          <w:spacing w:val="3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Chicago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Hotel.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Chicago,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IL.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5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Novembe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2009.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247E62C5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6E9062BE">
          <v:group id="_x0000_s1588" style="position:absolute;left:0;text-align:left;margin-left:74.75pt;margin-top:5.35pt;width:6.5pt;height:6.6pt;z-index:-251675136;mso-position-horizontal-relative:page" coordorigin="1495,107" coordsize="130,132">
            <v:shape id="_x0000_s1595" style="position:absolute;left:1528;top:140;width:64;height:66" coordorigin="1528,140" coordsize="64,66" path="m1528,206r64,l1592,140r-64,l1528,206xe" fillcolor="#444" stroked="f">
              <v:path arrowok="t"/>
            </v:shape>
            <v:shape id="_x0000_s1594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593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592" style="position:absolute;left:1528;top:149;width:64;height:0" coordorigin="1528,149" coordsize="64,0" path="m1528,149r64,e" filled="f" strokecolor="#444" strokeweight=".9pt">
              <v:path arrowok="t"/>
            </v:shape>
            <v:shape id="_x0000_s1591" style="position:absolute;left:1528;top:188;width:64;height:18" coordorigin="1528,188" coordsize="64,18" path="m1528,206r64,l1592,188r-64,l1528,206xe" fillcolor="#444" stroked="f">
              <v:path arrowok="t"/>
            </v:shape>
            <v:shape id="_x0000_s1590" style="position:absolute;left:1528;top:173;width:16;height:0" coordorigin="1528,173" coordsize="16,0" path="m1528,173r16,e" filled="f" strokecolor="#444" strokeweight="1.7pt">
              <v:path arrowok="t"/>
            </v:shape>
            <v:shape id="_x0000_s1589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Gettin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Out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of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4"/>
          <w:sz w:val="22"/>
          <w:szCs w:val="22"/>
          <w:u w:val="single" w:color="0033CC"/>
        </w:rPr>
        <w:t>Y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our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Comfort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Zone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Kaia</w:t>
      </w:r>
      <w:r w:rsidRPr="001F47F0">
        <w:rPr>
          <w:rFonts w:asciiTheme="minorHAnsi" w:eastAsia="Arial" w:hAnsiTheme="minorHAnsi" w:cstheme="minorHAnsi"/>
          <w:i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Echo</w:t>
      </w:r>
      <w:r w:rsidRPr="001F47F0">
        <w:rPr>
          <w:rFonts w:asciiTheme="minorHAnsi" w:eastAsia="Arial" w:hAnsiTheme="minorHAnsi" w:cstheme="minorHAnsi"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Fall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2009: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9"/>
          <w:w w:val="102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1.</w:t>
      </w:r>
    </w:p>
    <w:p w14:paraId="1F9FF164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FC4A4A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429049E">
          <v:group id="_x0000_s1580" style="position:absolute;left:0;text-align:left;margin-left:74.75pt;margin-top:5.2pt;width:6.5pt;height:6.6pt;z-index:-251674112;mso-position-horizontal-relative:page" coordorigin="1495,104" coordsize="130,132">
            <v:shape id="_x0000_s1587" style="position:absolute;left:1528;top:137;width:64;height:66" coordorigin="1528,137" coordsize="64,66" path="m1528,203r64,l1592,137r-64,l1528,203xe" fillcolor="#444" stroked="f">
              <v:path arrowok="t"/>
            </v:shape>
            <v:shape id="_x0000_s1586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585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584" style="position:absolute;left:1528;top:146;width:64;height:0" coordorigin="1528,146" coordsize="64,0" path="m1528,146r64,e" filled="f" strokecolor="#444" strokeweight=".9pt">
              <v:path arrowok="t"/>
            </v:shape>
            <v:shape id="_x0000_s1583" style="position:absolute;left:1528;top:185;width:64;height:18" coordorigin="1528,185" coordsize="64,18" path="m1528,203r64,l1592,185r-64,l1528,203xe" fillcolor="#444" stroked="f">
              <v:path arrowok="t"/>
            </v:shape>
            <v:shape id="_x0000_s1582" style="position:absolute;left:1528;top:170;width:16;height:0" coordorigin="1528,170" coordsize="16,0" path="m1528,170r16,e" filled="f" strokecolor="#444" strokeweight="1.7pt">
              <v:path arrowok="t"/>
            </v:shape>
            <v:shape id="_x0000_s1581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W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orkin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Smarter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Idea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Quality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Fai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Minnesota.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McNamara</w:t>
      </w:r>
    </w:p>
    <w:p w14:paraId="4ABAE53B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F8D4EF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Alumni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Cente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Minneapolis,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31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Januar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2009.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Poster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2B0DC020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90434C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4A2E2F6">
          <v:group id="_x0000_s1572" style="position:absolute;left:0;text-align:left;margin-left:74.75pt;margin-top:5.2pt;width:6.5pt;height:6.6pt;z-index:-251673088;mso-position-horizontal-relative:page" coordorigin="1495,104" coordsize="130,132">
            <v:shape id="_x0000_s1579" style="position:absolute;left:1528;top:137;width:64;height:66" coordorigin="1528,137" coordsize="64,66" path="m1528,203r64,l1592,137r-64,l1528,203xe" fillcolor="#444" stroked="f">
              <v:path arrowok="t"/>
            </v:shape>
            <v:shape id="_x0000_s1578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577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576" style="position:absolute;left:1528;top:146;width:64;height:0" coordorigin="1528,146" coordsize="64,0" path="m1528,146r64,e" filled="f" strokecolor="#444" strokeweight=".9pt">
              <v:path arrowok="t"/>
            </v:shape>
            <v:shape id="_x0000_s1575" style="position:absolute;left:1528;top:185;width:64;height:18" coordorigin="1528,185" coordsize="64,18" path="m1528,203r64,l1592,185r-64,l1528,203xe" fillcolor="#444" stroked="f">
              <v:path arrowok="t"/>
            </v:shape>
            <v:shape id="_x0000_s1574" style="position:absolute;left:1528;top:170;width:16;height:0" coordorigin="1528,170" coordsize="16,0" path="m1528,170r16,e" filled="f" strokecolor="#444" strokeweight="1.7pt">
              <v:path arrowok="t"/>
            </v:shape>
            <v:shape id="_x0000_s1573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7E9CEBD">
          <v:group id="_x0000_s1570" style="position:absolute;left:0;text-align:left;margin-left:266.5pt;margin-top:12.9pt;width:2.15pt;height:0;z-index:-251672064;mso-position-horizontal-relative:page" coordorigin="5330,258" coordsize="43,0">
            <v:shape id="_x0000_s1571" style="position:absolute;left:5330;top:258;width:43;height:0" coordorigin="5330,258" coordsize="43,0" path="m5330,258r43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Click</w:t>
      </w:r>
      <w:r w:rsidRPr="001F47F0">
        <w:rPr>
          <w:rFonts w:asciiTheme="minorHAnsi" w:eastAsia="Arial" w:hAnsiTheme="minorHAnsi" w:cstheme="minorHAnsi"/>
          <w:color w:val="0033CC"/>
          <w:spacing w:val="1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into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Qualit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Quality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Fai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Minnesota.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McNamara</w:t>
      </w:r>
    </w:p>
    <w:p w14:paraId="3E7292E0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79742A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340" w:right="320" w:bottom="280" w:left="380" w:header="720" w:footer="720" w:gutter="0"/>
          <w:cols w:space="720"/>
        </w:sect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Alumni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Cente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Minneapolis,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4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Februar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2008.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6A6A5276" w14:textId="77777777" w:rsidR="00423232" w:rsidRPr="001F47F0" w:rsidRDefault="001F47F0" w:rsidP="001F47F0">
      <w:pPr>
        <w:spacing w:before="81"/>
        <w:ind w:left="1388" w:right="36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7FACD431">
          <v:group id="_x0000_s1562" style="position:absolute;left:0;text-align:left;margin-left:74.75pt;margin-top:9.25pt;width:6.5pt;height:6.6pt;z-index:-251671040;mso-position-horizontal-relative:page" coordorigin="1495,185" coordsize="130,132">
            <v:shape id="_x0000_s1569" style="position:absolute;left:1528;top:218;width:64;height:66" coordorigin="1528,218" coordsize="64,66" path="m1528,284r64,l1592,218r-64,l1528,284xe" fillcolor="#444" stroked="f">
              <v:path arrowok="t"/>
            </v:shape>
            <v:shape id="_x0000_s1568" style="position:absolute;left:1528;top:219;width:64;height:64" coordorigin="1528,219" coordsize="64,64" path="m1544,235r32,l1592,219r-64,l1528,235r16,32l1544,235xe" fillcolor="#444" stroked="f">
              <v:path arrowok="t"/>
            </v:shape>
            <v:shape id="_x0000_s1567" style="position:absolute;left:1528;top:219;width:64;height:64" coordorigin="1528,219" coordsize="64,64" path="m1528,235r,48l1592,283r,-64l1576,235r,32l1544,267r-16,-32xe" fillcolor="#444" stroked="f">
              <v:path arrowok="t"/>
            </v:shape>
            <v:shape id="_x0000_s1566" style="position:absolute;left:1528;top:227;width:64;height:0" coordorigin="1528,227" coordsize="64,0" path="m1528,227r64,e" filled="f" strokecolor="#444" strokeweight=".9pt">
              <v:path arrowok="t"/>
            </v:shape>
            <v:shape id="_x0000_s1565" style="position:absolute;left:1528;top:266;width:64;height:18" coordorigin="1528,266" coordsize="64,18" path="m1528,284r64,l1592,266r-64,l1528,284xe" fillcolor="#444" stroked="f">
              <v:path arrowok="t"/>
            </v:shape>
            <v:shape id="_x0000_s1564" style="position:absolute;left:1528;top:251;width:16;height:0" coordorigin="1528,251" coordsize="16,0" path="m1528,251r16,e" filled="f" strokecolor="#444" strokeweight="1.7pt">
              <v:path arrowok="t"/>
            </v:shape>
            <v:shape id="_x0000_s1563" style="position:absolute;left:1576;top:251;width:16;height:0" coordorigin="1576,251" coordsize="16,0" path="m1576,251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Jason,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John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Dowalczyk,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Charlene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Harkins,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Steven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Holtz,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Joseph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Johnson,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Pierson.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Click</w:t>
      </w:r>
      <w:r w:rsidRPr="001F47F0">
        <w:rPr>
          <w:rFonts w:asciiTheme="minorHAnsi" w:eastAsia="Arial" w:hAnsiTheme="minorHAnsi" w:cstheme="minorHAnsi"/>
          <w:color w:val="0033CC"/>
          <w:spacing w:val="1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Into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Bloom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Presentation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." 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Enhancing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Learning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Conference.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McNamara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Alumni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Cente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Minneapolis,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23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April,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2007.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0BEA6597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4554A19">
          <v:group id="_x0000_s1554" style="position:absolute;left:0;text-align:left;margin-left:74.75pt;margin-top:5.35pt;width:6.5pt;height:6.6pt;z-index:-251670016;mso-position-horizontal-relative:page" coordorigin="1495,107" coordsize="130,132">
            <v:shape id="_x0000_s1561" style="position:absolute;left:1528;top:140;width:64;height:66" coordorigin="1528,140" coordsize="64,66" path="m1528,206r64,l1592,140r-64,l1528,206xe" fillcolor="#444" stroked="f">
              <v:path arrowok="t"/>
            </v:shape>
            <v:shape id="_x0000_s1560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559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558" style="position:absolute;left:1528;top:149;width:64;height:0" coordorigin="1528,149" coordsize="64,0" path="m1528,149r64,e" filled="f" strokecolor="#444" strokeweight=".9pt">
              <v:path arrowok="t"/>
            </v:shape>
            <v:shape id="_x0000_s1557" style="position:absolute;left:1528;top:188;width:64;height:18" coordorigin="1528,188" coordsize="64,18" path="m1528,206r64,l1592,188r-64,l1528,206xe" fillcolor="#444" stroked="f">
              <v:path arrowok="t"/>
            </v:shape>
            <v:shape id="_x0000_s1556" style="position:absolute;left:1528;top:173;width:16;height:0" coordorigin="1528,173" coordsize="16,0" path="m1528,173r16,e" filled="f" strokecolor="#444" strokeweight="1.7pt">
              <v:path arrowok="t"/>
            </v:shape>
            <v:shape id="_x0000_s1555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70862F1">
          <v:group id="_x0000_s1552" style="position:absolute;left:0;text-align:left;margin-left:444.35pt;margin-top:13.05pt;width:31.4pt;height:0;z-index:-251668992;mso-position-horizontal-relative:page" coordorigin="8887,261" coordsize="628,0">
            <v:shape id="_x0000_s1553" style="position:absolute;left:8887;top:261;width:628;height:0" coordorigin="8887,261" coordsize="628,0" path="m8887,261r628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Angelos,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Peter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Stake</w:t>
      </w:r>
      <w:r w:rsidRPr="001F47F0">
        <w:rPr>
          <w:rFonts w:asciiTheme="minorHAnsi" w:eastAsia="Arial" w:hAnsiTheme="minorHAnsi" w:cstheme="minorHAnsi"/>
          <w:color w:val="0033CC"/>
          <w:spacing w:val="1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Holders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</w:t>
      </w:r>
      <w:r w:rsidRPr="001F47F0">
        <w:rPr>
          <w:rFonts w:asciiTheme="minorHAnsi" w:eastAsia="Arial" w:hAnsiTheme="minorHAnsi" w:cstheme="minorHAnsi"/>
          <w:color w:val="0033CC"/>
          <w:spacing w:val="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paces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Classrooms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the</w:t>
      </w:r>
    </w:p>
    <w:p w14:paraId="3A481AD6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3A5A6E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Future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XIII.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Hamline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Saint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Paul,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MN.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22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2007.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08AC343C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5CA874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7C8AACB">
          <v:group id="_x0000_s1544" style="position:absolute;left:0;text-align:left;margin-left:74.75pt;margin-top:5.2pt;width:6.5pt;height:6.6pt;z-index:-251667968;mso-position-horizontal-relative:page" coordorigin="1495,104" coordsize="130,132">
            <v:shape id="_x0000_s1551" style="position:absolute;left:1528;top:137;width:64;height:66" coordorigin="1528,137" coordsize="64,66" path="m1528,203r64,l1592,137r-64,l1528,203xe" fillcolor="#444" stroked="f">
              <v:path arrowok="t"/>
            </v:shape>
            <v:shape id="_x0000_s1550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549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548" style="position:absolute;left:1528;top:146;width:64;height:0" coordorigin="1528,146" coordsize="64,0" path="m1528,146r64,e" filled="f" strokecolor="#444" strokeweight=".9pt">
              <v:path arrowok="t"/>
            </v:shape>
            <v:shape id="_x0000_s1547" style="position:absolute;left:1528;top:185;width:64;height:18" coordorigin="1528,185" coordsize="64,18" path="m1528,203r64,l1592,185r-64,l1528,203xe" fillcolor="#444" stroked="f">
              <v:path arrowok="t"/>
            </v:shape>
            <v:shape id="_x0000_s1546" style="position:absolute;left:1528;top:170;width:16;height:0" coordorigin="1528,170" coordsize="16,0" path="m1528,170r16,e" filled="f" strokecolor="#444" strokeweight="1.7pt">
              <v:path arrowok="t"/>
            </v:shape>
            <v:shape id="_x0000_s1545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84CEF50">
          <v:group id="_x0000_s1542" style="position:absolute;left:0;text-align:left;margin-left:238pt;margin-top:12.9pt;width:31.4pt;height:0;z-index:-251666944;mso-position-horizontal-relative:page" coordorigin="4760,258" coordsize="628,0">
            <v:shape id="_x0000_s1543" style="position:absolute;left:4760;top:258;width:628;height:0" coordorigin="4760,258" coordsize="628,0" path="m4760,258r628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paces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EDUCAUSE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Midwest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Conference. 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InterContinental</w:t>
      </w:r>
    </w:p>
    <w:p w14:paraId="6AB74EFE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5E52D9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Chicago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Hotel.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Chicago,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IL.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March,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2006.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Discussion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Leade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5E9D09E0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90B54F" w14:textId="77777777" w:rsidR="00423232" w:rsidRPr="001F47F0" w:rsidRDefault="001F47F0" w:rsidP="001F47F0">
      <w:pPr>
        <w:ind w:left="1388" w:right="49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A858112">
          <v:group id="_x0000_s1534" style="position:absolute;left:0;text-align:left;margin-left:74.75pt;margin-top:5.2pt;width:6.5pt;height:6.6pt;z-index:-251665920;mso-position-horizontal-relative:page" coordorigin="1495,104" coordsize="130,132">
            <v:shape id="_x0000_s1541" style="position:absolute;left:1528;top:137;width:64;height:66" coordorigin="1528,137" coordsize="64,66" path="m1528,203r64,l1592,137r-64,l1528,203xe" fillcolor="#444" stroked="f">
              <v:path arrowok="t"/>
            </v:shape>
            <v:shape id="_x0000_s1540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539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538" style="position:absolute;left:1528;top:146;width:64;height:0" coordorigin="1528,146" coordsize="64,0" path="m1528,146r64,e" filled="f" strokecolor="#444" strokeweight=".9pt">
              <v:path arrowok="t"/>
            </v:shape>
            <v:shape id="_x0000_s1537" style="position:absolute;left:1528;top:185;width:64;height:18" coordorigin="1528,185" coordsize="64,18" path="m1528,203r64,l1592,185r-64,l1528,203xe" fillcolor="#444" stroked="f">
              <v:path arrowok="t"/>
            </v:shape>
            <v:shape id="_x0000_s1536" style="position:absolute;left:1528;top:170;width:16;height:0" coordorigin="1528,170" coordsize="16,0" path="m1528,170r16,e" filled="f" strokecolor="#444" strokeweight="1.7pt">
              <v:path arrowok="t"/>
            </v:shape>
            <v:shape id="_x0000_s1535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EB53B13">
          <v:group id="_x0000_s1529" style="position:absolute;left:0;text-align:left;margin-left:237.55pt;margin-top:12.45pt;width:257pt;height:.9pt;z-index:-251664896;mso-position-horizontal-relative:page" coordorigin="4751,249" coordsize="5140,18">
            <v:shape id="_x0000_s1533" style="position:absolute;left:4760;top:258;width:984;height:0" coordorigin="4760,258" coordsize="984,0" path="m4760,258r984,e" filled="f" strokecolor="#03c" strokeweight=".9pt">
              <v:path arrowok="t"/>
            </v:shape>
            <v:shape id="_x0000_s1532" style="position:absolute;left:5799;top:258;width:1410;height:0" coordorigin="5799,258" coordsize="1410,0" path="m5799,258r1410,e" filled="f" strokecolor="#03c" strokeweight=".9pt">
              <v:path arrowok="t"/>
            </v:shape>
            <v:shape id="_x0000_s1531" style="position:absolute;left:7209;top:258;width:342;height:0" coordorigin="7209,258" coordsize="342,0" path="m7209,258r343,e" filled="f" strokecolor="#03c" strokeweight=".9pt">
              <v:path arrowok="t"/>
            </v:shape>
            <v:shape id="_x0000_s1530" style="position:absolute;left:7606;top:258;width:2276;height:0" coordorigin="7606,258" coordsize="2276,0" path="m7606,258r2276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9A80FD5">
          <v:group id="_x0000_s1527" style="position:absolute;left:0;text-align:left;margin-left:498.5pt;margin-top:12.9pt;width:54.75pt;height:0;z-index:-251663872;mso-position-horizontal-relative:page" coordorigin="9970,258" coordsize="1095,0">
            <v:shape id="_x0000_s1528" style="position:absolute;left:9970;top:258;width:1095;height:0" coordorigin="9970,258" coordsize="1095,0" path="m9970,258r1095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F74469B">
          <v:group id="_x0000_s1519" style="position:absolute;left:0;text-align:left;margin-left:74.75pt;margin-top:45.2pt;width:6.5pt;height:6.6pt;z-index:-251662848;mso-position-horizontal-relative:page" coordorigin="1495,904" coordsize="130,132">
            <v:shape id="_x0000_s1526" style="position:absolute;left:1528;top:937;width:64;height:66" coordorigin="1528,937" coordsize="64,66" path="m1528,1003r64,l1592,937r-64,l1528,1003xe" fillcolor="#444" stroked="f">
              <v:path arrowok="t"/>
            </v:shape>
            <v:shape id="_x0000_s1525" style="position:absolute;left:1528;top:938;width:64;height:64" coordorigin="1528,938" coordsize="64,64" path="m1544,954r32,l1592,938r-64,l1528,954r16,32l1544,954xe" fillcolor="#444" stroked="f">
              <v:path arrowok="t"/>
            </v:shape>
            <v:shape id="_x0000_s1524" style="position:absolute;left:1528;top:938;width:64;height:64" coordorigin="1528,938" coordsize="64,64" path="m1528,954r,48l1592,1002r,-64l1576,954r,32l1544,986r-16,-32xe" fillcolor="#444" stroked="f">
              <v:path arrowok="t"/>
            </v:shape>
            <v:shape id="_x0000_s1523" style="position:absolute;left:1528;top:946;width:64;height:0" coordorigin="1528,946" coordsize="64,0" path="m1528,946r64,e" filled="f" strokecolor="#444" strokeweight=".9pt">
              <v:path arrowok="t"/>
            </v:shape>
            <v:shape id="_x0000_s1522" style="position:absolute;left:1528;top:985;width:64;height:18" coordorigin="1528,985" coordsize="64,18" path="m1528,1003r64,l1592,985r-64,l1528,1003xe" fillcolor="#444" stroked="f">
              <v:path arrowok="t"/>
            </v:shape>
            <v:shape id="_x0000_s1521" style="position:absolute;left:1528;top:970;width:16;height:0" coordorigin="1528,970" coordsize="16,0" path="m1528,970r16,e" filled="f" strokecolor="#444" strokeweight="1.7pt">
              <v:path arrowok="t"/>
            </v:shape>
            <v:shape id="_x0000_s1520" style="position:absolute;left:1576;top:970;width:16;height:0" coordorigin="1576,970" coordsize="16,0" path="m1576,9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AC57530">
          <v:group id="_x0000_s1517" style="position:absolute;left:0;text-align:left;margin-left:302.75pt;margin-top:52.9pt;width:15.75pt;height:0;z-index:-251661824;mso-position-horizontal-relative:page" coordorigin="6055,1058" coordsize="315,0">
            <v:shape id="_x0000_s1518" style="position:absolute;left:6055;top:1058;width:315;height:0" coordorigin="6055,1058" coordsize="315,0" path="m6055,1058r315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42D73DA">
          <v:group id="_x0000_s1515" style="position:absolute;left:0;text-align:left;margin-left:341.85pt;margin-top:52.9pt;width:21.4pt;height:0;z-index:-251660800;mso-position-horizontal-relative:page" coordorigin="6837,1058" coordsize="429,0">
            <v:shape id="_x0000_s1516" style="position:absolute;left:6837;top:1058;width:429;height:0" coordorigin="6837,1058" coordsize="429,0" path="m6837,1058r429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paces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Implementation:</w:t>
      </w:r>
      <w:r w:rsidRPr="001F47F0">
        <w:rPr>
          <w:rFonts w:asciiTheme="minorHAnsi" w:eastAsia="Arial" w:hAnsiTheme="minorHAnsi" w:cstheme="minorHAnsi"/>
          <w:color w:val="0033CC"/>
          <w:spacing w:val="3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Operationalized</w:t>
      </w:r>
      <w:r w:rsidRPr="001F47F0">
        <w:rPr>
          <w:rFonts w:asciiTheme="minorHAnsi" w:eastAsia="Arial" w:hAnsiTheme="minorHAnsi" w:cstheme="minorHAnsi"/>
          <w:color w:val="0033CC"/>
          <w:spacing w:val="3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Theory</w:t>
      </w:r>
      <w:r w:rsidRPr="001F47F0">
        <w:rPr>
          <w:rFonts w:asciiTheme="minorHAnsi" w:eastAsia="Arial" w:hAnsiTheme="minorHAnsi" w:cstheme="minorHAnsi"/>
          <w:color w:val="0033CC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in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Bidding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Documents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ProQuest,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UMI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Dissertations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Publishing,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2006.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Brill,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Richard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Davis.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The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</w:t>
      </w:r>
      <w:r w:rsidRPr="001F47F0">
        <w:rPr>
          <w:rFonts w:asciiTheme="minorHAnsi" w:eastAsia="Arial" w:hAnsiTheme="minorHAnsi" w:cstheme="minorHAnsi"/>
          <w:color w:val="0033CC"/>
          <w:spacing w:val="-2"/>
          <w:sz w:val="22"/>
          <w:szCs w:val="22"/>
        </w:rPr>
        <w:t>q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3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Conference.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Northwestern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Kellogg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Cente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Evanston,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IL.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23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June,</w:t>
      </w:r>
    </w:p>
    <w:p w14:paraId="4F8876DC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2002.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4144A39F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45F277" w14:textId="77777777" w:rsidR="00423232" w:rsidRPr="001F47F0" w:rsidRDefault="001F47F0" w:rsidP="001F47F0">
      <w:pPr>
        <w:ind w:left="1388" w:right="55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EC23BA1">
          <v:group id="_x0000_s1507" style="position:absolute;left:0;text-align:left;margin-left:74.75pt;margin-top:5.2pt;width:6.5pt;height:6.6pt;z-index:-251659776;mso-position-horizontal-relative:page" coordorigin="1495,104" coordsize="130,132">
            <v:shape id="_x0000_s1514" style="position:absolute;left:1528;top:137;width:64;height:66" coordorigin="1528,137" coordsize="64,66" path="m1528,203r64,l1592,137r-64,l1528,203xe" fillcolor="#444" stroked="f">
              <v:path arrowok="t"/>
            </v:shape>
            <v:shape id="_x0000_s1513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512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511" style="position:absolute;left:1528;top:146;width:64;height:0" coordorigin="1528,146" coordsize="64,0" path="m1528,146r64,e" filled="f" strokecolor="#444" strokeweight=".9pt">
              <v:path arrowok="t"/>
            </v:shape>
            <v:shape id="_x0000_s1510" style="position:absolute;left:1528;top:185;width:64;height:18" coordorigin="1528,185" coordsize="64,18" path="m1528,203r64,l1592,185r-64,l1528,203xe" fillcolor="#444" stroked="f">
              <v:path arrowok="t"/>
            </v:shape>
            <v:shape id="_x0000_s1509" style="position:absolute;left:1528;top:170;width:16;height:0" coordorigin="1528,170" coordsize="16,0" path="m1528,170r16,e" filled="f" strokecolor="#444" strokeweight="1.7pt">
              <v:path arrowok="t"/>
            </v:shape>
            <v:shape id="_x0000_s1508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C764344">
          <v:group id="_x0000_s1505" style="position:absolute;left:0;text-align:left;margin-left:312pt;margin-top:12.9pt;width:29.2pt;height:0;z-index:-251658752;mso-position-horizontal-relative:page" coordorigin="6240,258" coordsize="584,0">
            <v:shape id="_x0000_s1506" style="position:absolute;left:6240;top:258;width:584;height:0" coordorigin="6240,258" coordsize="584,0" path="m6240,258r584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FFF4EE2">
          <v:group id="_x0000_s1503" style="position:absolute;left:0;text-align:left;margin-left:416.6pt;margin-top:12.9pt;width:57.7pt;height:0;z-index:-251657728;mso-position-horizontal-relative:page" coordorigin="8332,258" coordsize="1154,0">
            <v:shape id="_x0000_s1504" style="position:absolute;left:8332;top:258;width:1154;height:0" coordorigin="8332,258" coordsize="1154,0" path="m8332,258r1154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Automatin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Problem</w:t>
      </w:r>
      <w:r w:rsidRPr="001F47F0">
        <w:rPr>
          <w:rFonts w:asciiTheme="minorHAnsi" w:eastAsia="Arial" w:hAnsiTheme="minorHAnsi" w:cstheme="minorHAnsi"/>
          <w:color w:val="0033CC"/>
          <w:spacing w:val="2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Re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portin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</w:t>
      </w:r>
      <w:r w:rsidRPr="001F47F0">
        <w:rPr>
          <w:rFonts w:asciiTheme="minorHAnsi" w:eastAsia="Arial" w:hAnsiTheme="minorHAnsi" w:cstheme="minorHAnsi"/>
          <w:color w:val="0033CC"/>
          <w:spacing w:val="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the</w:t>
      </w:r>
      <w:r w:rsidRPr="001F47F0">
        <w:rPr>
          <w:rFonts w:asciiTheme="minorHAnsi" w:eastAsia="Arial" w:hAnsiTheme="minorHAnsi" w:cstheme="minorHAnsi"/>
          <w:color w:val="0033CC"/>
          <w:spacing w:val="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puter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Labs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Great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Lakes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Conference. 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ayne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State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ayne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State,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MI.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3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March,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2000.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Speake</w:t>
      </w:r>
      <w:r w:rsidRPr="001F47F0">
        <w:rPr>
          <w:rFonts w:asciiTheme="minorHAnsi" w:eastAsia="Arial" w:hAnsiTheme="minorHAnsi" w:cstheme="minorHAnsi"/>
          <w:color w:val="444444"/>
          <w:spacing w:val="-14"/>
          <w:w w:val="102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.</w:t>
      </w:r>
    </w:p>
    <w:p w14:paraId="737381B0" w14:textId="77777777" w:rsidR="00423232" w:rsidRPr="001F47F0" w:rsidRDefault="001F47F0" w:rsidP="001F47F0">
      <w:pPr>
        <w:spacing w:before="3"/>
        <w:ind w:left="1388" w:right="152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0822360">
          <v:group id="_x0000_s1495" style="position:absolute;left:0;text-align:left;margin-left:74.75pt;margin-top:5.35pt;width:6.5pt;height:6.6pt;z-index:-251656704;mso-position-horizontal-relative:page" coordorigin="1495,107" coordsize="130,132">
            <v:shape id="_x0000_s1502" style="position:absolute;left:1528;top:140;width:64;height:66" coordorigin="1528,140" coordsize="64,66" path="m1528,206r64,l1592,140r-64,l1528,206xe" fillcolor="#444" stroked="f">
              <v:path arrowok="t"/>
            </v:shape>
            <v:shape id="_x0000_s1501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500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499" style="position:absolute;left:1528;top:149;width:64;height:0" coordorigin="1528,149" coordsize="64,0" path="m1528,149r64,e" filled="f" strokecolor="#444" strokeweight=".9pt">
              <v:path arrowok="t"/>
            </v:shape>
            <v:shape id="_x0000_s1498" style="position:absolute;left:1528;top:188;width:64;height:18" coordorigin="1528,188" coordsize="64,18" path="m1528,206r64,l1592,188r-64,l1528,206xe" fillcolor="#444" stroked="f">
              <v:path arrowok="t"/>
            </v:shape>
            <v:shape id="_x0000_s1497" style="position:absolute;left:1528;top:173;width:16;height:0" coordorigin="1528,173" coordsize="16,0" path="m1528,173r16,e" filled="f" strokecolor="#444" strokeweight="1.7pt">
              <v:path arrowok="t"/>
            </v:shape>
            <v:shape id="_x0000_s1496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B93C350">
          <v:group id="_x0000_s1493" style="position:absolute;left:0;text-align:left;margin-left:323.1pt;margin-top:13.05pt;width:114.2pt;height:0;z-index:-251655680;mso-position-horizontal-relative:page" coordorigin="6462,261" coordsize="2284,0">
            <v:shape id="_x0000_s1494" style="position:absolute;left:6462;top:261;width:2284;height:0" coordorigin="6462,261" coordsize="2284,0" path="m6462,261r2284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Documentation</w:t>
      </w:r>
      <w:r w:rsidRPr="001F47F0">
        <w:rPr>
          <w:rFonts w:asciiTheme="minorHAnsi" w:eastAsia="Arial" w:hAnsiTheme="minorHAnsi" w:cstheme="minorHAnsi"/>
          <w:color w:val="0033CC"/>
          <w:spacing w:val="3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</w:t>
      </w:r>
      <w:r w:rsidRPr="001F47F0">
        <w:rPr>
          <w:rFonts w:asciiTheme="minorHAnsi" w:eastAsia="Arial" w:hAnsiTheme="minorHAnsi" w:cstheme="minorHAnsi"/>
          <w:color w:val="0033CC"/>
          <w:spacing w:val="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the</w:t>
      </w:r>
      <w:r w:rsidRPr="001F47F0">
        <w:rPr>
          <w:rFonts w:asciiTheme="minorHAnsi" w:eastAsia="Arial" w:hAnsiTheme="minorHAnsi" w:cstheme="minorHAnsi"/>
          <w:color w:val="0033CC"/>
          <w:spacing w:val="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puter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Labs: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MLS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Proj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Duluth.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eb.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12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Januar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2000.</w:t>
      </w:r>
    </w:p>
    <w:p w14:paraId="31434190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EB898B4">
          <v:group id="_x0000_s1485" style="position:absolute;left:0;text-align:left;margin-left:74.75pt;margin-top:5.35pt;width:6.5pt;height:6.6pt;z-index:-251654656;mso-position-horizontal-relative:page" coordorigin="1495,107" coordsize="130,132">
            <v:shape id="_x0000_s1492" style="position:absolute;left:1528;top:140;width:64;height:66" coordorigin="1528,140" coordsize="64,66" path="m1528,206r64,l1592,140r-64,l1528,206xe" fillcolor="#444" stroked="f">
              <v:path arrowok="t"/>
            </v:shape>
            <v:shape id="_x0000_s1491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490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489" style="position:absolute;left:1528;top:149;width:64;height:0" coordorigin="1528,149" coordsize="64,0" path="m1528,149r64,e" filled="f" strokecolor="#444" strokeweight=".9pt">
              <v:path arrowok="t"/>
            </v:shape>
            <v:shape id="_x0000_s1488" style="position:absolute;left:1528;top:188;width:64;height:18" coordorigin="1528,188" coordsize="64,18" path="m1528,206r64,l1592,188r-64,l1528,206xe" fillcolor="#444" stroked="f">
              <v:path arrowok="t"/>
            </v:shape>
            <v:shape id="_x0000_s1487" style="position:absolute;left:1528;top:173;width:16;height:0" coordorigin="1528,173" coordsize="16,0" path="m1528,173r16,e" filled="f" strokecolor="#444" strokeweight="1.7pt">
              <v:path arrowok="t"/>
            </v:shape>
            <v:shape id="_x0000_s1486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Davis,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Jason.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"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Usin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Judo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Au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ment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4"/>
          <w:sz w:val="22"/>
          <w:szCs w:val="22"/>
          <w:u w:val="single" w:color="0033CC"/>
        </w:rPr>
        <w:t>Y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our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Ju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utsu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."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Kaia</w:t>
      </w:r>
      <w:r w:rsidRPr="001F47F0">
        <w:rPr>
          <w:rFonts w:asciiTheme="minorHAnsi" w:eastAsia="Arial" w:hAnsiTheme="minorHAnsi" w:cstheme="minorHAnsi"/>
          <w:i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sz w:val="22"/>
          <w:szCs w:val="22"/>
        </w:rPr>
        <w:t>Echo</w:t>
      </w:r>
      <w:r w:rsidRPr="001F47F0">
        <w:rPr>
          <w:rFonts w:asciiTheme="minorHAnsi" w:eastAsia="Arial" w:hAnsiTheme="minorHAnsi" w:cstheme="minorHAnsi"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Summer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1996: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12.</w:t>
      </w:r>
    </w:p>
    <w:p w14:paraId="7C3703A8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59435C5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DFBC95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Professional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sz w:val="22"/>
          <w:szCs w:val="22"/>
        </w:rPr>
        <w:t>Service</w:t>
      </w:r>
    </w:p>
    <w:p w14:paraId="7F5256D3" w14:textId="77777777" w:rsidR="00423232" w:rsidRPr="001F47F0" w:rsidRDefault="00423232" w:rsidP="001F47F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D9CD6D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2AA80E1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State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/ Regional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position w:val="-1"/>
          <w:sz w:val="22"/>
          <w:szCs w:val="22"/>
        </w:rPr>
        <w:t>Responsibilities:</w:t>
      </w:r>
    </w:p>
    <w:p w14:paraId="621EE6A4" w14:textId="77777777" w:rsidR="00423232" w:rsidRPr="001F47F0" w:rsidRDefault="00423232" w:rsidP="001F47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683168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7E04B1BA" w14:textId="77777777" w:rsidR="00423232" w:rsidRPr="001F47F0" w:rsidRDefault="001F47F0" w:rsidP="001F47F0">
      <w:pPr>
        <w:spacing w:before="33"/>
        <w:ind w:left="1388" w:right="59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AC6D8B0">
          <v:group id="_x0000_s1477" style="position:absolute;left:0;text-align:left;margin-left:74.75pt;margin-top:6.85pt;width:6.5pt;height:6.6pt;z-index:-251653632;mso-position-horizontal-relative:page" coordorigin="1495,137" coordsize="130,132">
            <v:shape id="_x0000_s1484" style="position:absolute;left:1528;top:170;width:64;height:66" coordorigin="1528,170" coordsize="64,66" path="m1528,236r64,l1592,170r-64,l1528,236xe" fillcolor="#444" stroked="f">
              <v:path arrowok="t"/>
            </v:shape>
            <v:shape id="_x0000_s1483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482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481" style="position:absolute;left:1528;top:179;width:64;height:0" coordorigin="1528,179" coordsize="64,0" path="m1528,179r64,e" filled="f" strokecolor="#444" strokeweight=".9pt">
              <v:path arrowok="t"/>
            </v:shape>
            <v:shape id="_x0000_s1480" style="position:absolute;left:1528;top:218;width:64;height:18" coordorigin="1528,218" coordsize="64,18" path="m1528,236r64,l1592,218r-64,l1528,236xe" fillcolor="#444" stroked="f">
              <v:path arrowok="t"/>
            </v:shape>
            <v:shape id="_x0000_s1479" style="position:absolute;left:1528;top:203;width:16;height:0" coordorigin="1528,203" coordsize="16,0" path="m1528,203r16,e" filled="f" strokecolor="#444" strokeweight="1.7pt">
              <v:path arrowok="t"/>
            </v:shape>
            <v:shape id="_x0000_s1478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973CF57">
          <v:group id="_x0000_s1475" style="position:absolute;left:0;text-align:left;margin-left:288.95pt;margin-top:14.55pt;width:76.15pt;height:0;z-index:-251652608;mso-position-horizontal-relative:page" coordorigin="5779,291" coordsize="1523,0">
            <v:shape id="_x0000_s1476" style="position:absolute;left:5779;top:291;width:1523;height:0" coordorigin="5779,291" coordsize="1523,0" path="m5779,291r1523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AE5EDE9">
          <v:group id="_x0000_s1473" style="position:absolute;left:0;text-align:left;margin-left:376.55pt;margin-top:14.55pt;width:67.55pt;height:0;z-index:-251651584;mso-position-horizontal-relative:page" coordorigin="7531,291" coordsize="1351,0">
            <v:shape id="_x0000_s1474" style="position:absolute;left:7531;top:291;width:1351;height:0" coordorigin="7531,291" coordsize="1351,0" path="m7531,291r1351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1E4CB0D">
          <v:group id="_x0000_s1465" style="position:absolute;left:0;text-align:left;margin-left:74.75pt;margin-top:26.85pt;width:6.5pt;height:6.6pt;z-index:-251650560;mso-position-horizontal-relative:page" coordorigin="1495,537" coordsize="130,132">
            <v:shape id="_x0000_s1472" style="position:absolute;left:1528;top:570;width:64;height:66" coordorigin="1528,570" coordsize="64,66" path="m1528,636r64,l1592,570r-64,l1528,636xe" fillcolor="#444" stroked="f">
              <v:path arrowok="t"/>
            </v:shape>
            <v:shape id="_x0000_s1471" style="position:absolute;left:1528;top:571;width:64;height:64" coordorigin="1528,571" coordsize="64,64" path="m1544,587r32,l1592,571r-64,l1528,587r16,32l1544,587xe" fillcolor="#444" stroked="f">
              <v:path arrowok="t"/>
            </v:shape>
            <v:shape id="_x0000_s1470" style="position:absolute;left:1528;top:571;width:64;height:64" coordorigin="1528,571" coordsize="64,64" path="m1528,587r,48l1592,635r,-64l1576,587r,32l1544,619r-16,-32xe" fillcolor="#444" stroked="f">
              <v:path arrowok="t"/>
            </v:shape>
            <v:shape id="_x0000_s1469" style="position:absolute;left:1528;top:579;width:64;height:0" coordorigin="1528,579" coordsize="64,0" path="m1528,579r64,e" filled="f" strokecolor="#444" strokeweight=".9pt">
              <v:path arrowok="t"/>
            </v:shape>
            <v:shape id="_x0000_s1468" style="position:absolute;left:1528;top:618;width:64;height:18" coordorigin="1528,618" coordsize="64,18" path="m1528,636r64,l1592,618r-64,l1528,636xe" fillcolor="#444" stroked="f">
              <v:path arrowok="t"/>
            </v:shape>
            <v:shape id="_x0000_s1467" style="position:absolute;left:1528;top:603;width:16;height:0" coordorigin="1528,603" coordsize="16,0" path="m1528,603r16,e" filled="f" strokecolor="#444" strokeweight="1.7pt">
              <v:path arrowok="t"/>
            </v:shape>
            <v:shape id="_x0000_s1466" style="position:absolute;left:1576;top:603;width:16;height:0" coordorigin="1576,603" coordsize="16,0" path="m1576,6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Midwestern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Hi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her</w:t>
      </w:r>
      <w:r w:rsidRPr="001F47F0">
        <w:rPr>
          <w:rFonts w:asciiTheme="minorHAnsi" w:eastAsia="Arial" w:hAnsiTheme="minorHAnsi" w:cstheme="minorHAnsi"/>
          <w:color w:val="0033CC"/>
          <w:spacing w:val="1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Education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pact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Committee</w:t>
      </w:r>
      <w:r w:rsidRPr="001F47F0">
        <w:rPr>
          <w:rFonts w:asciiTheme="minorHAnsi" w:eastAsia="Arial" w:hAnsiTheme="minorHAnsi" w:cstheme="minorHAnsi"/>
          <w:color w:val="0033CC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(2014-present)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NorthEast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Alliance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for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elecommunications</w:t>
      </w:r>
      <w:r w:rsidRPr="001F47F0">
        <w:rPr>
          <w:rFonts w:asciiTheme="minorHAnsi" w:eastAsia="Arial" w:hAnsiTheme="minorHAnsi" w:cstheme="minorHAnsi"/>
          <w:color w:val="0033CC"/>
          <w:spacing w:val="4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(Member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2003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2006,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V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ice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Chair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2006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-</w:t>
      </w:r>
    </w:p>
    <w:p w14:paraId="1523279B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2010,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Chair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2010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2013)</w:t>
      </w:r>
    </w:p>
    <w:p w14:paraId="00B322AE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46179E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14E8F89">
          <v:group id="_x0000_s1457" style="position:absolute;left:0;text-align:left;margin-left:74.75pt;margin-top:5.2pt;width:6.5pt;height:6.6pt;z-index:-251649536;mso-position-horizontal-relative:page" coordorigin="1495,104" coordsize="130,132">
            <v:shape id="_x0000_s1464" style="position:absolute;left:1528;top:137;width:64;height:66" coordorigin="1528,137" coordsize="64,66" path="m1528,203r64,l1592,137r-64,l1528,203xe" fillcolor="#444" stroked="f">
              <v:path arrowok="t"/>
            </v:shape>
            <v:shape id="_x0000_s1463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462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461" style="position:absolute;left:1528;top:146;width:64;height:0" coordorigin="1528,146" coordsize="64,0" path="m1528,146r64,e" filled="f" strokecolor="#444" strokeweight=".9pt">
              <v:path arrowok="t"/>
            </v:shape>
            <v:shape id="_x0000_s1460" style="position:absolute;left:1528;top:185;width:64;height:18" coordorigin="1528,185" coordsize="64,18" path="m1528,203r64,l1592,185r-64,l1528,203xe" fillcolor="#444" stroked="f">
              <v:path arrowok="t"/>
            </v:shape>
            <v:shape id="_x0000_s1459" style="position:absolute;left:1528;top:170;width:16;height:0" coordorigin="1528,170" coordsize="16,0" path="m1528,170r16,e" filled="f" strokecolor="#444" strokeweight="1.7pt">
              <v:path arrowok="t"/>
            </v:shape>
            <v:shape id="_x0000_s1458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Learnin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2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Ne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twork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of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Minnesota</w:t>
      </w:r>
      <w:r w:rsidRPr="001F47F0">
        <w:rPr>
          <w:rFonts w:asciiTheme="minorHAnsi" w:eastAsia="Arial" w:hAnsiTheme="minorHAnsi" w:cstheme="minorHAnsi"/>
          <w:color w:val="0033CC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(2010-2013)</w:t>
      </w:r>
    </w:p>
    <w:p w14:paraId="63050142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0E25E7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3D10276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Minnesota-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2"/>
          <w:position w:val="-1"/>
          <w:sz w:val="22"/>
          <w:szCs w:val="22"/>
        </w:rPr>
        <w:t>W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ide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3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position w:val="-1"/>
          <w:sz w:val="22"/>
          <w:szCs w:val="22"/>
        </w:rPr>
        <w:t>Responsibilities:</w:t>
      </w:r>
    </w:p>
    <w:p w14:paraId="04581FCB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3C867B1" w14:textId="77777777" w:rsidR="00423232" w:rsidRPr="001F47F0" w:rsidRDefault="001F47F0" w:rsidP="001F47F0">
      <w:pPr>
        <w:spacing w:before="33"/>
        <w:ind w:left="1388" w:right="49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DE53E22">
          <v:group id="_x0000_s1449" style="position:absolute;left:0;text-align:left;margin-left:74.75pt;margin-top:6.85pt;width:6.5pt;height:6.6pt;z-index:-251648512;mso-position-horizontal-relative:page" coordorigin="1495,137" coordsize="130,132">
            <v:shape id="_x0000_s1456" style="position:absolute;left:1528;top:170;width:64;height:66" coordorigin="1528,170" coordsize="64,66" path="m1528,236r64,l1592,170r-64,l1528,236xe" fillcolor="#444" stroked="f">
              <v:path arrowok="t"/>
            </v:shape>
            <v:shape id="_x0000_s1455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454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453" style="position:absolute;left:1528;top:179;width:64;height:0" coordorigin="1528,179" coordsize="64,0" path="m1528,179r64,e" filled="f" strokecolor="#444" strokeweight=".9pt">
              <v:path arrowok="t"/>
            </v:shape>
            <v:shape id="_x0000_s1452" style="position:absolute;left:1528;top:218;width:64;height:18" coordorigin="1528,218" coordsize="64,18" path="m1528,236r64,l1592,218r-64,l1528,236xe" fillcolor="#444" stroked="f">
              <v:path arrowok="t"/>
            </v:shape>
            <v:shape id="_x0000_s1451" style="position:absolute;left:1528;top:203;width:16;height:0" coordorigin="1528,203" coordsize="16,0" path="m1528,203r16,e" filled="f" strokecolor="#444" strokeweight="1.7pt">
              <v:path arrowok="t"/>
            </v:shape>
            <v:shape id="_x0000_s1450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E8D5D24">
          <v:group id="_x0000_s1441" style="position:absolute;left:0;text-align:left;margin-left:74.75pt;margin-top:26.85pt;width:6.5pt;height:6.6pt;z-index:-251647488;mso-position-horizontal-relative:page" coordorigin="1495,537" coordsize="130,132">
            <v:shape id="_x0000_s1448" style="position:absolute;left:1528;top:570;width:64;height:66" coordorigin="1528,570" coordsize="64,66" path="m1528,636r64,l1592,570r-64,l1528,636xe" fillcolor="#444" stroked="f">
              <v:path arrowok="t"/>
            </v:shape>
            <v:shape id="_x0000_s1447" style="position:absolute;left:1528;top:571;width:64;height:64" coordorigin="1528,571" coordsize="64,64" path="m1544,587r32,l1592,571r-64,l1528,587r16,32l1544,587xe" fillcolor="#444" stroked="f">
              <v:path arrowok="t"/>
            </v:shape>
            <v:shape id="_x0000_s1446" style="position:absolute;left:1528;top:571;width:64;height:64" coordorigin="1528,571" coordsize="64,64" path="m1528,587r,48l1592,635r,-64l1576,587r,32l1544,619r-16,-32xe" fillcolor="#444" stroked="f">
              <v:path arrowok="t"/>
            </v:shape>
            <v:shape id="_x0000_s1445" style="position:absolute;left:1528;top:579;width:64;height:0" coordorigin="1528,579" coordsize="64,0" path="m1528,579r64,e" filled="f" strokecolor="#444" strokeweight=".9pt">
              <v:path arrowok="t"/>
            </v:shape>
            <v:shape id="_x0000_s1444" style="position:absolute;left:1528;top:618;width:64;height:18" coordorigin="1528,618" coordsize="64,18" path="m1528,636r64,l1592,618r-64,l1528,636xe" fillcolor="#444" stroked="f">
              <v:path arrowok="t"/>
            </v:shape>
            <v:shape id="_x0000_s1443" style="position:absolute;left:1528;top:603;width:16;height:0" coordorigin="1528,603" coordsize="16,0" path="m1528,603r16,e" filled="f" strokecolor="#444" strokeweight="1.7pt">
              <v:path arrowok="t"/>
            </v:shape>
            <v:shape id="_x0000_s1442" style="position:absolute;left:1576;top:603;width:16;height:0" coordorigin="1576,603" coordsize="16,0" path="m1576,6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Leadership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Alliance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/ Community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Practice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</w:t>
      </w:r>
      <w:r w:rsidRPr="001F47F0">
        <w:rPr>
          <w:rFonts w:asciiTheme="minorHAnsi" w:eastAsia="Arial" w:hAnsiTheme="minorHAnsi" w:cstheme="minorHAnsi"/>
          <w:color w:val="444444"/>
          <w:spacing w:val="-19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present)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Google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Steering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Committee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(2009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2013)</w:t>
      </w:r>
    </w:p>
    <w:p w14:paraId="7A3ECCEF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03B1029">
          <v:group id="_x0000_s1433" style="position:absolute;left:0;text-align:left;margin-left:74.75pt;margin-top:5.35pt;width:6.5pt;height:6.6pt;z-index:-251646464;mso-position-horizontal-relative:page" coordorigin="1495,107" coordsize="130,132">
            <v:shape id="_x0000_s1440" style="position:absolute;left:1528;top:140;width:64;height:66" coordorigin="1528,140" coordsize="64,66" path="m1528,206r64,l1592,140r-64,l1528,206xe" fillcolor="#444" stroked="f">
              <v:path arrowok="t"/>
            </v:shape>
            <v:shape id="_x0000_s1439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438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437" style="position:absolute;left:1528;top:149;width:64;height:0" coordorigin="1528,149" coordsize="64,0" path="m1528,149r64,e" filled="f" strokecolor="#444" strokeweight=".9pt">
              <v:path arrowok="t"/>
            </v:shape>
            <v:shape id="_x0000_s1436" style="position:absolute;left:1528;top:188;width:64;height:18" coordorigin="1528,188" coordsize="64,18" path="m1528,206r64,l1592,188r-64,l1528,206xe" fillcolor="#444" stroked="f">
              <v:path arrowok="t"/>
            </v:shape>
            <v:shape id="_x0000_s1435" style="position:absolute;left:1528;top:173;width:16;height:0" coordorigin="1528,173" coordsize="16,0" path="m1528,173r16,e" filled="f" strokecolor="#444" strokeweight="1.7pt">
              <v:path arrowok="t"/>
            </v:shape>
            <v:shape id="_x0000_s1434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Customer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Support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Committee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ITLA</w:t>
      </w:r>
      <w:r w:rsidRPr="001F47F0">
        <w:rPr>
          <w:rFonts w:asciiTheme="minorHAnsi" w:eastAsia="Arial" w:hAnsiTheme="minorHAnsi" w:cstheme="minorHAnsi"/>
          <w:color w:val="444444"/>
          <w:spacing w:val="-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(2012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2013)</w:t>
      </w:r>
    </w:p>
    <w:p w14:paraId="5648F2A5" w14:textId="77777777" w:rsidR="00423232" w:rsidRPr="001F47F0" w:rsidRDefault="00423232" w:rsidP="001F47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918DAA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5F497E9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Campus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position w:val="-1"/>
          <w:sz w:val="22"/>
          <w:szCs w:val="22"/>
        </w:rPr>
        <w:t>Responsibilities:</w:t>
      </w:r>
    </w:p>
    <w:p w14:paraId="0374A7BB" w14:textId="77777777" w:rsidR="00423232" w:rsidRPr="001F47F0" w:rsidRDefault="00423232" w:rsidP="001F47F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D535B7F" w14:textId="77777777" w:rsidR="00423232" w:rsidRPr="001F47F0" w:rsidRDefault="001F47F0" w:rsidP="001F47F0">
      <w:pPr>
        <w:spacing w:before="33"/>
        <w:ind w:left="1388" w:right="389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4E7C5D2">
          <v:group id="_x0000_s1425" style="position:absolute;left:0;text-align:left;margin-left:74.75pt;margin-top:6.85pt;width:6.5pt;height:6.6pt;z-index:-251645440;mso-position-horizontal-relative:page" coordorigin="1495,137" coordsize="130,132">
            <v:shape id="_x0000_s1432" style="position:absolute;left:1528;top:170;width:64;height:66" coordorigin="1528,170" coordsize="64,66" path="m1528,236r64,l1592,170r-64,l1528,236xe" fillcolor="#444" stroked="f">
              <v:path arrowok="t"/>
            </v:shape>
            <v:shape id="_x0000_s1431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430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429" style="position:absolute;left:1528;top:179;width:64;height:0" coordorigin="1528,179" coordsize="64,0" path="m1528,179r64,e" filled="f" strokecolor="#444" strokeweight=".9pt">
              <v:path arrowok="t"/>
            </v:shape>
            <v:shape id="_x0000_s1428" style="position:absolute;left:1528;top:218;width:64;height:18" coordorigin="1528,218" coordsize="64,18" path="m1528,236r64,l1592,218r-64,l1528,236xe" fillcolor="#444" stroked="f">
              <v:path arrowok="t"/>
            </v:shape>
            <v:shape id="_x0000_s1427" style="position:absolute;left:1528;top:203;width:16;height:0" coordorigin="1528,203" coordsize="16,0" path="m1528,203r16,e" filled="f" strokecolor="#444" strokeweight="1.7pt">
              <v:path arrowok="t"/>
            </v:shape>
            <v:shape id="_x0000_s1426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A9CC35C">
          <v:group id="_x0000_s1423" style="position:absolute;left:0;text-align:left;margin-left:142.45pt;margin-top:14.55pt;width:71.1pt;height:0;z-index:-251644416;mso-position-horizontal-relative:page" coordorigin="2849,291" coordsize="1422,0">
            <v:shape id="_x0000_s1424" style="position:absolute;left:2849;top:291;width:1422;height:0" coordorigin="2849,291" coordsize="1422,0" path="m2849,291r1422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AFF717F">
          <v:group id="_x0000_s1415" style="position:absolute;left:0;text-align:left;margin-left:74.75pt;margin-top:26.85pt;width:6.5pt;height:6.6pt;z-index:-251643392;mso-position-horizontal-relative:page" coordorigin="1495,537" coordsize="130,132">
            <v:shape id="_x0000_s1422" style="position:absolute;left:1528;top:570;width:64;height:66" coordorigin="1528,570" coordsize="64,66" path="m1528,636r64,l1592,570r-64,l1528,636xe" fillcolor="#444" stroked="f">
              <v:path arrowok="t"/>
            </v:shape>
            <v:shape id="_x0000_s1421" style="position:absolute;left:1528;top:571;width:64;height:64" coordorigin="1528,571" coordsize="64,64" path="m1544,587r32,l1592,571r-64,l1528,587r16,32l1544,587xe" fillcolor="#444" stroked="f">
              <v:path arrowok="t"/>
            </v:shape>
            <v:shape id="_x0000_s1420" style="position:absolute;left:1528;top:571;width:64;height:64" coordorigin="1528,571" coordsize="64,64" path="m1528,587r,48l1592,635r,-64l1576,587r,32l1544,619r-16,-32xe" fillcolor="#444" stroked="f">
              <v:path arrowok="t"/>
            </v:shape>
            <v:shape id="_x0000_s1419" style="position:absolute;left:1528;top:579;width:64;height:0" coordorigin="1528,579" coordsize="64,0" path="m1528,579r64,e" filled="f" strokecolor="#444" strokeweight=".9pt">
              <v:path arrowok="t"/>
            </v:shape>
            <v:shape id="_x0000_s1418" style="position:absolute;left:1528;top:618;width:64;height:18" coordorigin="1528,618" coordsize="64,18" path="m1528,636r64,l1592,618r-64,l1528,636xe" fillcolor="#444" stroked="f">
              <v:path arrowok="t"/>
            </v:shape>
            <v:shape id="_x0000_s1417" style="position:absolute;left:1528;top:603;width:16;height:0" coordorigin="1528,603" coordsize="16,0" path="m1528,603r16,e" filled="f" strokecolor="#444" strokeweight="1.7pt">
              <v:path arrowok="t"/>
            </v:shape>
            <v:shape id="_x0000_s1416" style="position:absolute;left:1576;top:603;width:16;height:0" coordorigin="1576,603" coordsize="16,0" path="m1576,6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Universit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Coordinatin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Council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(2014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Chair)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MIS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Advisory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Committee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(2014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71E9D134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340" w:right="320" w:bottom="280" w:left="380" w:header="720" w:footer="720" w:gutter="0"/>
          <w:cols w:space="720"/>
        </w:sectPr>
      </w:pPr>
      <w:r w:rsidRPr="001F47F0">
        <w:rPr>
          <w:rFonts w:asciiTheme="minorHAnsi" w:hAnsiTheme="minorHAnsi" w:cstheme="minorHAnsi"/>
          <w:sz w:val="22"/>
          <w:szCs w:val="22"/>
        </w:rPr>
        <w:pict w14:anchorId="04B1DD26">
          <v:group id="_x0000_s1407" style="position:absolute;left:0;text-align:left;margin-left:74.75pt;margin-top:5.35pt;width:6.5pt;height:6.6pt;z-index:-251642368;mso-position-horizontal-relative:page" coordorigin="1495,107" coordsize="130,132">
            <v:shape id="_x0000_s1414" style="position:absolute;left:1528;top:140;width:64;height:66" coordorigin="1528,140" coordsize="64,66" path="m1528,206r64,l1592,140r-64,l1528,206xe" fillcolor="#444" stroked="f">
              <v:path arrowok="t"/>
            </v:shape>
            <v:shape id="_x0000_s1413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412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411" style="position:absolute;left:1528;top:149;width:64;height:0" coordorigin="1528,149" coordsize="64,0" path="m1528,149r64,e" filled="f" strokecolor="#444" strokeweight=".9pt">
              <v:path arrowok="t"/>
            </v:shape>
            <v:shape id="_x0000_s1410" style="position:absolute;left:1528;top:188;width:64;height:18" coordorigin="1528,188" coordsize="64,18" path="m1528,206r64,l1592,188r-64,l1528,206xe" fillcolor="#444" stroked="f">
              <v:path arrowok="t"/>
            </v:shape>
            <v:shape id="_x0000_s1409" style="position:absolute;left:1528;top:173;width:16;height:0" coordorigin="1528,173" coordsize="16,0" path="m1528,173r16,e" filled="f" strokecolor="#444" strokeweight="1.7pt">
              <v:path arrowok="t"/>
            </v:shape>
            <v:shape id="_x0000_s1408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UMD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Sta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f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f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Council</w:t>
      </w:r>
      <w:r w:rsidRPr="001F47F0">
        <w:rPr>
          <w:rFonts w:asciiTheme="minorHAnsi" w:eastAsia="Arial" w:hAnsiTheme="minorHAnsi" w:cstheme="minorHAnsi"/>
          <w:color w:val="0033CC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Chair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2014)</w:t>
      </w:r>
    </w:p>
    <w:p w14:paraId="320BAF54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367D9D46">
          <v:group id="_x0000_s1399" style="position:absolute;left:0;text-align:left;margin-left:74.75pt;margin-top:26.3pt;width:6.5pt;height:6.6pt;z-index:-251641344;mso-position-horizontal-relative:page;mso-position-vertical-relative:page" coordorigin="1495,526" coordsize="130,132">
            <v:shape id="_x0000_s1406" style="position:absolute;left:1528;top:559;width:64;height:66" coordorigin="1528,559" coordsize="64,66" path="m1528,625r64,l1592,559r-64,l1528,625xe" fillcolor="#444" stroked="f">
              <v:path arrowok="t"/>
            </v:shape>
            <v:shape id="_x0000_s1405" style="position:absolute;left:1528;top:560;width:64;height:64" coordorigin="1528,560" coordsize="64,64" path="m1544,576r32,l1592,560r-64,l1528,576r16,32l1544,576xe" fillcolor="#444" stroked="f">
              <v:path arrowok="t"/>
            </v:shape>
            <v:shape id="_x0000_s1404" style="position:absolute;left:1528;top:560;width:64;height:64" coordorigin="1528,560" coordsize="64,64" path="m1528,576r,48l1592,624r,-64l1576,576r,32l1544,608r-16,-32xe" fillcolor="#444" stroked="f">
              <v:path arrowok="t"/>
            </v:shape>
            <v:shape id="_x0000_s1403" style="position:absolute;left:1528;top:568;width:64;height:0" coordorigin="1528,568" coordsize="64,0" path="m1528,568r64,e" filled="f" strokecolor="#444" strokeweight=".9pt">
              <v:path arrowok="t"/>
            </v:shape>
            <v:shape id="_x0000_s1402" style="position:absolute;left:1528;top:607;width:64;height:18" coordorigin="1528,607" coordsize="64,18" path="m1528,625r64,l1592,607r-64,l1528,625xe" fillcolor="#444" stroked="f">
              <v:path arrowok="t"/>
            </v:shape>
            <v:shape id="_x0000_s1401" style="position:absolute;left:1528;top:592;width:16;height:0" coordorigin="1528,592" coordsize="16,0" path="m1528,592r16,e" filled="f" strokecolor="#444" strokeweight="1.7pt">
              <v:path arrowok="t"/>
            </v:shape>
            <v:shape id="_x0000_s1400" style="position:absolute;left:1576;top:592;width:16;height:0" coordorigin="1576,592" coordsize="16,0" path="m1576,592r16,e" filled="f" strokecolor="#444" strokeweight="1.7pt">
              <v:path arrowok="t"/>
            </v:shape>
            <w10:wrap anchorx="page" anchory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ram</w:t>
      </w:r>
      <w:r w:rsidRPr="001F47F0">
        <w:rPr>
          <w:rFonts w:asciiTheme="minorHAnsi" w:eastAsia="Arial" w:hAnsiTheme="minorHAnsi" w:cstheme="minorHAnsi"/>
          <w:color w:val="0033CC"/>
          <w:spacing w:val="2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Prioritization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Committee</w:t>
      </w:r>
      <w:r w:rsidRPr="001F47F0">
        <w:rPr>
          <w:rFonts w:asciiTheme="minorHAnsi" w:eastAsia="Arial" w:hAnsiTheme="minorHAnsi" w:cstheme="minorHAnsi"/>
          <w:color w:val="0033CC"/>
          <w:spacing w:val="2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-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Administrative</w:t>
      </w:r>
      <w:r w:rsidRPr="001F47F0">
        <w:rPr>
          <w:rFonts w:asciiTheme="minorHAnsi" w:eastAsia="Arial" w:hAnsiTheme="minorHAnsi" w:cstheme="minorHAnsi"/>
          <w:color w:val="0033CC"/>
          <w:spacing w:val="3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Service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Units</w:t>
      </w:r>
      <w:r w:rsidRPr="001F47F0">
        <w:rPr>
          <w:rFonts w:asciiTheme="minorHAnsi" w:eastAsia="Arial" w:hAnsiTheme="minorHAnsi" w:cstheme="minorHAnsi"/>
          <w:color w:val="0033CC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(2013)</w:t>
      </w:r>
    </w:p>
    <w:p w14:paraId="0551F1AD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3B12A41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C074F30">
          <v:group id="_x0000_s1391" style="position:absolute;left:0;text-align:left;margin-left:74.75pt;margin-top:5.2pt;width:6.5pt;height:6.6pt;z-index:-251640320;mso-position-horizontal-relative:page" coordorigin="1495,104" coordsize="130,132">
            <v:shape id="_x0000_s1398" style="position:absolute;left:1528;top:137;width:64;height:66" coordorigin="1528,137" coordsize="64,66" path="m1528,203r64,l1592,137r-64,l1528,203xe" fillcolor="#444" stroked="f">
              <v:path arrowok="t"/>
            </v:shape>
            <v:shape id="_x0000_s1397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396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395" style="position:absolute;left:1528;top:146;width:64;height:0" coordorigin="1528,146" coordsize="64,0" path="m1528,146r64,e" filled="f" strokecolor="#444" strokeweight=".9pt">
              <v:path arrowok="t"/>
            </v:shape>
            <v:shape id="_x0000_s1394" style="position:absolute;left:1528;top:185;width:64;height:18" coordorigin="1528,185" coordsize="64,18" path="m1528,203r64,l1592,185r-64,l1528,203xe" fillcolor="#444" stroked="f">
              <v:path arrowok="t"/>
            </v:shape>
            <v:shape id="_x0000_s1393" style="position:absolute;left:1528;top:170;width:16;height:0" coordorigin="1528,170" coordsize="16,0" path="m1528,170r16,e" filled="f" strokecolor="#444" strokeweight="1.7pt">
              <v:path arrowok="t"/>
            </v:shape>
            <v:shape id="_x0000_s1392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ePortfolio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Replacement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Committee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2014,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Leader)</w:t>
      </w:r>
    </w:p>
    <w:p w14:paraId="2EAEC021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0D7487" w14:textId="77777777" w:rsidR="00423232" w:rsidRPr="001F47F0" w:rsidRDefault="001F47F0" w:rsidP="001F47F0">
      <w:pPr>
        <w:ind w:left="1388" w:right="65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F75A63A">
          <v:group id="_x0000_s1383" style="position:absolute;left:0;text-align:left;margin-left:74.75pt;margin-top:5.2pt;width:6.5pt;height:6.6pt;z-index:-251639296;mso-position-horizontal-relative:page" coordorigin="1495,104" coordsize="130,132">
            <v:shape id="_x0000_s1390" style="position:absolute;left:1528;top:137;width:64;height:66" coordorigin="1528,137" coordsize="64,66" path="m1528,203r64,l1592,137r-64,l1528,203xe" fillcolor="#444" stroked="f">
              <v:path arrowok="t"/>
            </v:shape>
            <v:shape id="_x0000_s1389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388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387" style="position:absolute;left:1528;top:146;width:64;height:0" coordorigin="1528,146" coordsize="64,0" path="m1528,146r64,e" filled="f" strokecolor="#444" strokeweight=".9pt">
              <v:path arrowok="t"/>
            </v:shape>
            <v:shape id="_x0000_s1386" style="position:absolute;left:1528;top:185;width:64;height:18" coordorigin="1528,185" coordsize="64,18" path="m1528,203r64,l1592,185r-64,l1528,203xe" fillcolor="#444" stroked="f">
              <v:path arrowok="t"/>
            </v:shape>
            <v:shape id="_x0000_s1385" style="position:absolute;left:1528;top:170;width:16;height:0" coordorigin="1528,170" coordsize="16,0" path="m1528,170r16,e" filled="f" strokecolor="#444" strokeweight="1.7pt">
              <v:path arrowok="t"/>
            </v:shape>
            <v:shape id="_x0000_s1384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F76C4FB">
          <v:group id="_x0000_s1381" style="position:absolute;left:0;text-align:left;margin-left:259.85pt;margin-top:12.9pt;width:80.4pt;height:0;z-index:-251638272;mso-position-horizontal-relative:page" coordorigin="5197,258" coordsize="1608,0">
            <v:shape id="_x0000_s1382" style="position:absolute;left:5197;top:258;width:1608;height:0" coordorigin="5197,258" coordsize="1608,0" path="m5197,258r1607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A6F96B7">
          <v:group id="_x0000_s1373" style="position:absolute;left:0;text-align:left;margin-left:74.75pt;margin-top:25.2pt;width:6.5pt;height:6.6pt;z-index:-251637248;mso-position-horizontal-relative:page" coordorigin="1495,504" coordsize="130,132">
            <v:shape id="_x0000_s1380" style="position:absolute;left:1528;top:537;width:64;height:66" coordorigin="1528,537" coordsize="64,66" path="m1528,603r64,l1592,537r-64,l1528,603xe" fillcolor="#444" stroked="f">
              <v:path arrowok="t"/>
            </v:shape>
            <v:shape id="_x0000_s1379" style="position:absolute;left:1528;top:538;width:64;height:64" coordorigin="1528,538" coordsize="64,64" path="m1544,554r32,l1592,538r-64,l1528,554r16,32l1544,554xe" fillcolor="#444" stroked="f">
              <v:path arrowok="t"/>
            </v:shape>
            <v:shape id="_x0000_s1378" style="position:absolute;left:1528;top:538;width:64;height:64" coordorigin="1528,538" coordsize="64,64" path="m1528,554r,48l1592,602r,-64l1576,554r,32l1544,586r-16,-32xe" fillcolor="#444" stroked="f">
              <v:path arrowok="t"/>
            </v:shape>
            <v:shape id="_x0000_s1377" style="position:absolute;left:1528;top:546;width:64;height:0" coordorigin="1528,546" coordsize="64,0" path="m1528,546r64,e" filled="f" strokecolor="#444" strokeweight=".9pt">
              <v:path arrowok="t"/>
            </v:shape>
            <v:shape id="_x0000_s1376" style="position:absolute;left:1528;top:585;width:64;height:18" coordorigin="1528,585" coordsize="64,18" path="m1528,603r64,l1592,585r-64,l1528,603xe" fillcolor="#444" stroked="f">
              <v:path arrowok="t"/>
            </v:shape>
            <v:shape id="_x0000_s1375" style="position:absolute;left:1528;top:570;width:16;height:0" coordorigin="1528,570" coordsize="16,0" path="m1528,570r16,e" filled="f" strokecolor="#444" strokeweight="1.7pt">
              <v:path arrowok="t"/>
            </v:shape>
            <v:shape id="_x0000_s1374" style="position:absolute;left:1576;top:570;width:16;height:0" coordorigin="1576,570" coordsize="16,0" path="m1576,5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5F5D9E7">
          <v:group id="_x0000_s1371" style="position:absolute;left:0;text-align:left;margin-left:190.85pt;margin-top:32.9pt;width:231.9pt;height:0;z-index:-251636224;mso-position-horizontal-relative:page" coordorigin="3817,658" coordsize="4638,0">
            <v:shape id="_x0000_s1372" style="position:absolute;left:3817;top:658;width:4638;height:0" coordorigin="3817,658" coordsize="4638,0" path="m3817,658r4638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3B52A4A">
          <v:group id="_x0000_s1369" style="position:absolute;left:0;text-align:left;margin-left:434.2pt;margin-top:32.9pt;width:79.7pt;height:0;z-index:-251635200;mso-position-horizontal-relative:page" coordorigin="8684,658" coordsize="1594,0">
            <v:shape id="_x0000_s1370" style="position:absolute;left:8684;top:658;width:1594;height:0" coordorigin="8684,658" coordsize="1594,0" path="m8684,658r1594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Bud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Committee</w:t>
      </w:r>
      <w:r w:rsidRPr="001F47F0">
        <w:rPr>
          <w:rFonts w:asciiTheme="minorHAnsi" w:eastAsia="Arial" w:hAnsiTheme="minorHAnsi" w:cstheme="minorHAnsi"/>
          <w:color w:val="0033CC"/>
          <w:spacing w:val="2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-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Universit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MN</w:t>
      </w:r>
      <w:r w:rsidRPr="001F47F0">
        <w:rPr>
          <w:rFonts w:asciiTheme="minorHAnsi" w:eastAsia="Arial" w:hAnsiTheme="minorHAnsi" w:cstheme="minorHAnsi"/>
          <w:color w:val="0033CC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Duluth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(2010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5"/>
          <w:sz w:val="22"/>
          <w:szCs w:val="22"/>
        </w:rPr>
        <w:t>V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ice</w:t>
      </w:r>
      <w:r w:rsidRPr="001F47F0">
        <w:rPr>
          <w:rFonts w:asciiTheme="minorHAnsi" w:eastAsia="Arial" w:hAnsiTheme="minorHAnsi" w:cstheme="minorHAnsi"/>
          <w:color w:val="444444"/>
          <w:spacing w:val="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Chair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2013)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Educational</w:t>
      </w:r>
      <w:r w:rsidRPr="001F47F0">
        <w:rPr>
          <w:rFonts w:asciiTheme="minorHAnsi" w:eastAsia="Arial" w:hAnsiTheme="minorHAnsi" w:cstheme="minorHAnsi"/>
          <w:color w:val="0033CC"/>
          <w:spacing w:val="2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Polic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Sub-committee</w:t>
      </w:r>
      <w:r w:rsidRPr="001F47F0">
        <w:rPr>
          <w:rFonts w:asciiTheme="minorHAnsi" w:eastAsia="Arial" w:hAnsiTheme="minorHAnsi" w:cstheme="minorHAnsi"/>
          <w:color w:val="0033CC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0033CC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Libraries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7C3C1DE8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8243BA4">
          <v:group id="_x0000_s1361" style="position:absolute;left:0;text-align:left;margin-left:74.75pt;margin-top:5.35pt;width:6.5pt;height:6.6pt;z-index:-251634176;mso-position-horizontal-relative:page" coordorigin="1495,107" coordsize="130,132">
            <v:shape id="_x0000_s1368" style="position:absolute;left:1528;top:140;width:64;height:66" coordorigin="1528,140" coordsize="64,66" path="m1528,206r64,l1592,140r-64,l1528,206xe" fillcolor="#444" stroked="f">
              <v:path arrowok="t"/>
            </v:shape>
            <v:shape id="_x0000_s1367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366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365" style="position:absolute;left:1528;top:149;width:64;height:0" coordorigin="1528,149" coordsize="64,0" path="m1528,149r64,e" filled="f" strokecolor="#444" strokeweight=".9pt">
              <v:path arrowok="t"/>
            </v:shape>
            <v:shape id="_x0000_s1364" style="position:absolute;left:1528;top:188;width:64;height:18" coordorigin="1528,188" coordsize="64,18" path="m1528,206r64,l1592,188r-64,l1528,206xe" fillcolor="#444" stroked="f">
              <v:path arrowok="t"/>
            </v:shape>
            <v:shape id="_x0000_s1363" style="position:absolute;left:1528;top:173;width:16;height:0" coordorigin="1528,173" coordsize="16,0" path="m1528,173r16,e" filled="f" strokecolor="#444" strokeweight="1.7pt">
              <v:path arrowok="t"/>
            </v:shape>
            <v:shape id="_x0000_s1362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110C57D">
          <v:group id="_x0000_s1359" style="position:absolute;left:0;text-align:left;margin-left:250.6pt;margin-top:13.05pt;width:37pt;height:0;z-index:-251633152;mso-position-horizontal-relative:page" coordorigin="5012,261" coordsize="740,0">
            <v:shape id="_x0000_s1360" style="position:absolute;left:5012;top:261;width:740;height:0" coordorigin="5012,261" coordsize="740,0" path="m5012,261r740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Inte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rated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Strate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ic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Advisor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y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(2013)</w:t>
      </w:r>
    </w:p>
    <w:p w14:paraId="29543655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EB53339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B752E1E">
          <v:group id="_x0000_s1351" style="position:absolute;left:0;text-align:left;margin-left:74.75pt;margin-top:5.2pt;width:6.5pt;height:6.6pt;z-index:-251632128;mso-position-horizontal-relative:page" coordorigin="1495,104" coordsize="130,132">
            <v:shape id="_x0000_s1358" style="position:absolute;left:1528;top:137;width:64;height:66" coordorigin="1528,137" coordsize="64,66" path="m1528,203r64,l1592,137r-64,l1528,203xe" fillcolor="#444" stroked="f">
              <v:path arrowok="t"/>
            </v:shape>
            <v:shape id="_x0000_s1357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356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355" style="position:absolute;left:1528;top:146;width:64;height:0" coordorigin="1528,146" coordsize="64,0" path="m1528,146r64,e" filled="f" strokecolor="#444" strokeweight=".9pt">
              <v:path arrowok="t"/>
            </v:shape>
            <v:shape id="_x0000_s1354" style="position:absolute;left:1528;top:185;width:64;height:18" coordorigin="1528,185" coordsize="64,18" path="m1528,203r64,l1592,185r-64,l1528,203xe" fillcolor="#444" stroked="f">
              <v:path arrowok="t"/>
            </v:shape>
            <v:shape id="_x0000_s1353" style="position:absolute;left:1528;top:170;width:16;height:0" coordorigin="1528,170" coordsize="16,0" path="m1528,170r16,e" filled="f" strokecolor="#444" strokeweight="1.7pt">
              <v:path arrowok="t"/>
            </v:shape>
            <v:shape id="_x0000_s1352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9770958">
          <v:group id="_x0000_s1349" style="position:absolute;left:0;text-align:left;margin-left:205.1pt;margin-top:12.9pt;width:37pt;height:0;z-index:-251631104;mso-position-horizontal-relative:page" coordorigin="4102,258" coordsize="740,0">
            <v:shape id="_x0000_s1350" style="position:absolute;left:4102;top:258;width:740;height:0" coordorigin="4102,258" coordsize="740,0" path="m4102,258r739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Assistive</w:t>
      </w:r>
      <w:r w:rsidRPr="001F47F0">
        <w:rPr>
          <w:rFonts w:asciiTheme="minorHAnsi" w:eastAsia="Arial" w:hAnsiTheme="minorHAnsi" w:cstheme="minorHAnsi"/>
          <w:color w:val="0033CC"/>
          <w:spacing w:val="2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echnolo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gy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(2009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2014,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Leader)</w:t>
      </w:r>
    </w:p>
    <w:p w14:paraId="287ACB1B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CE8388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6AE43A5">
          <v:group id="_x0000_s1341" style="position:absolute;left:0;text-align:left;margin-left:74.75pt;margin-top:5.2pt;width:6.5pt;height:6.6pt;z-index:-251630080;mso-position-horizontal-relative:page" coordorigin="1495,104" coordsize="130,132">
            <v:shape id="_x0000_s1348" style="position:absolute;left:1528;top:137;width:64;height:66" coordorigin="1528,137" coordsize="64,66" path="m1528,203r64,l1592,137r-64,l1528,203xe" fillcolor="#444" stroked="f">
              <v:path arrowok="t"/>
            </v:shape>
            <v:shape id="_x0000_s1347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346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345" style="position:absolute;left:1528;top:146;width:64;height:0" coordorigin="1528,146" coordsize="64,0" path="m1528,146r64,e" filled="f" strokecolor="#444" strokeweight=".9pt">
              <v:path arrowok="t"/>
            </v:shape>
            <v:shape id="_x0000_s1344" style="position:absolute;left:1528;top:185;width:64;height:18" coordorigin="1528,185" coordsize="64,18" path="m1528,203r64,l1592,185r-64,l1528,203xe" fillcolor="#444" stroked="f">
              <v:path arrowok="t"/>
            </v:shape>
            <v:shape id="_x0000_s1343" style="position:absolute;left:1528;top:170;width:16;height:0" coordorigin="1528,170" coordsize="16,0" path="m1528,170r16,e" filled="f" strokecolor="#444" strokeweight="1.7pt">
              <v:path arrowok="t"/>
            </v:shape>
            <v:shape id="_x0000_s1342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 xml:space="preserve">Services 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Facilities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Coordination</w:t>
      </w:r>
    </w:p>
    <w:p w14:paraId="5298BF23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E98D89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(2007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Leader)</w:t>
      </w:r>
    </w:p>
    <w:p w14:paraId="42E7A938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53AB20" w14:textId="77777777" w:rsidR="00423232" w:rsidRPr="001F47F0" w:rsidRDefault="001F47F0" w:rsidP="001F47F0">
      <w:pPr>
        <w:ind w:left="1388" w:right="68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665E025">
          <v:group id="_x0000_s1333" style="position:absolute;left:0;text-align:left;margin-left:74.75pt;margin-top:5.2pt;width:6.5pt;height:6.6pt;z-index:-251629056;mso-position-horizontal-relative:page" coordorigin="1495,104" coordsize="130,132">
            <v:shape id="_x0000_s1340" style="position:absolute;left:1528;top:137;width:64;height:66" coordorigin="1528,137" coordsize="64,66" path="m1528,203r64,l1592,137r-64,l1528,203xe" fillcolor="#444" stroked="f">
              <v:path arrowok="t"/>
            </v:shape>
            <v:shape id="_x0000_s1339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338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337" style="position:absolute;left:1528;top:146;width:64;height:0" coordorigin="1528,146" coordsize="64,0" path="m1528,146r64,e" filled="f" strokecolor="#444" strokeweight=".9pt">
              <v:path arrowok="t"/>
            </v:shape>
            <v:shape id="_x0000_s1336" style="position:absolute;left:1528;top:185;width:64;height:18" coordorigin="1528,185" coordsize="64,18" path="m1528,203r64,l1592,185r-64,l1528,203xe" fillcolor="#444" stroked="f">
              <v:path arrowok="t"/>
            </v:shape>
            <v:shape id="_x0000_s1335" style="position:absolute;left:1528;top:170;width:16;height:0" coordorigin="1528,170" coordsize="16,0" path="m1528,170r16,e" filled="f" strokecolor="#444" strokeweight="1.7pt">
              <v:path arrowok="t"/>
            </v:shape>
            <v:shape id="_x0000_s1334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Library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Coordination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40D8C60A" w14:textId="77777777" w:rsidR="00423232" w:rsidRPr="001F47F0" w:rsidRDefault="001F47F0" w:rsidP="001F47F0">
      <w:pPr>
        <w:spacing w:before="3"/>
        <w:ind w:left="1388" w:right="74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D549EB2">
          <v:group id="_x0000_s1325" style="position:absolute;left:0;text-align:left;margin-left:74.75pt;margin-top:5.35pt;width:6.5pt;height:6.6pt;z-index:-251628032;mso-position-horizontal-relative:page" coordorigin="1495,107" coordsize="130,132">
            <v:shape id="_x0000_s1332" style="position:absolute;left:1528;top:140;width:64;height:66" coordorigin="1528,140" coordsize="64,66" path="m1528,206r64,l1592,140r-64,l1528,206xe" fillcolor="#444" stroked="f">
              <v:path arrowok="t"/>
            </v:shape>
            <v:shape id="_x0000_s1331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330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329" style="position:absolute;left:1528;top:149;width:64;height:0" coordorigin="1528,149" coordsize="64,0" path="m1528,149r64,e" filled="f" strokecolor="#444" strokeweight=".9pt">
              <v:path arrowok="t"/>
            </v:shape>
            <v:shape id="_x0000_s1328" style="position:absolute;left:1528;top:188;width:64;height:18" coordorigin="1528,188" coordsize="64,18" path="m1528,206r64,l1592,188r-64,l1528,206xe" fillcolor="#444" stroked="f">
              <v:path arrowok="t"/>
            </v:shape>
            <v:shape id="_x0000_s1327" style="position:absolute;left:1528;top:173;width:16;height:0" coordorigin="1528,173" coordsize="16,0" path="m1528,173r16,e" filled="f" strokecolor="#444" strokeweight="1.7pt">
              <v:path arrowok="t"/>
            </v:shape>
            <v:shape id="_x0000_s1326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Systems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Services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UMD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Stores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Coordination</w:t>
      </w:r>
      <w:r w:rsidRPr="001F47F0">
        <w:rPr>
          <w:rFonts w:asciiTheme="minorHAnsi" w:eastAsia="Arial" w:hAnsiTheme="minorHAnsi" w:cstheme="minorHAnsi"/>
          <w:color w:val="444444"/>
          <w:spacing w:val="2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(2007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5732382F" w14:textId="77777777" w:rsidR="00423232" w:rsidRPr="001F47F0" w:rsidRDefault="001F47F0" w:rsidP="001F47F0">
      <w:pPr>
        <w:spacing w:before="3"/>
        <w:ind w:left="1388" w:right="307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258CF6F">
          <v:group id="_x0000_s1317" style="position:absolute;left:0;text-align:left;margin-left:74.75pt;margin-top:5.35pt;width:6.5pt;height:6.6pt;z-index:-251627008;mso-position-horizontal-relative:page" coordorigin="1495,107" coordsize="130,132">
            <v:shape id="_x0000_s1324" style="position:absolute;left:1528;top:140;width:64;height:66" coordorigin="1528,140" coordsize="64,66" path="m1528,206r64,l1592,140r-64,l1528,206xe" fillcolor="#444" stroked="f">
              <v:path arrowok="t"/>
            </v:shape>
            <v:shape id="_x0000_s1323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322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321" style="position:absolute;left:1528;top:149;width:64;height:0" coordorigin="1528,149" coordsize="64,0" path="m1528,149r64,e" filled="f" strokecolor="#444" strokeweight=".9pt">
              <v:path arrowok="t"/>
            </v:shape>
            <v:shape id="_x0000_s1320" style="position:absolute;left:1528;top:188;width:64;height:18" coordorigin="1528,188" coordsize="64,18" path="m1528,206r64,l1592,188r-64,l1528,206xe" fillcolor="#444" stroked="f">
              <v:path arrowok="t"/>
            </v:shape>
            <v:shape id="_x0000_s1319" style="position:absolute;left:1528;top:173;width:16;height:0" coordorigin="1528,173" coordsize="16,0" path="m1528,173r16,e" filled="f" strokecolor="#444" strokeweight="1.7pt">
              <v:path arrowok="t"/>
            </v:shape>
            <v:shape id="_x0000_s1318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41A94B7">
          <v:group id="_x0000_s1309" style="position:absolute;left:0;text-align:left;margin-left:74.75pt;margin-top:25.35pt;width:6.5pt;height:6.6pt;z-index:-251625984;mso-position-horizontal-relative:page" coordorigin="1495,507" coordsize="130,132">
            <v:shape id="_x0000_s1316" style="position:absolute;left:1528;top:540;width:64;height:66" coordorigin="1528,540" coordsize="64,66" path="m1528,606r64,l1592,540r-64,l1528,606xe" fillcolor="#444" stroked="f">
              <v:path arrowok="t"/>
            </v:shape>
            <v:shape id="_x0000_s1315" style="position:absolute;left:1528;top:541;width:64;height:64" coordorigin="1528,541" coordsize="64,64" path="m1544,557r32,l1592,541r-64,l1528,557r16,32l1544,557xe" fillcolor="#444" stroked="f">
              <v:path arrowok="t"/>
            </v:shape>
            <v:shape id="_x0000_s1314" style="position:absolute;left:1528;top:541;width:64;height:64" coordorigin="1528,541" coordsize="64,64" path="m1528,557r,48l1592,605r,-64l1576,557r,32l1544,589r-16,-32xe" fillcolor="#444" stroked="f">
              <v:path arrowok="t"/>
            </v:shape>
            <v:shape id="_x0000_s1313" style="position:absolute;left:1528;top:549;width:64;height:0" coordorigin="1528,549" coordsize="64,0" path="m1528,549r64,e" filled="f" strokecolor="#444" strokeweight=".9pt">
              <v:path arrowok="t"/>
            </v:shape>
            <v:shape id="_x0000_s1312" style="position:absolute;left:1528;top:588;width:64;height:18" coordorigin="1528,588" coordsize="64,18" path="m1528,606r64,l1592,588r-64,l1528,606xe" fillcolor="#444" stroked="f">
              <v:path arrowok="t"/>
            </v:shape>
            <v:shape id="_x0000_s1311" style="position:absolute;left:1528;top:573;width:16;height:0" coordorigin="1528,573" coordsize="16,0" path="m1528,573r16,e" filled="f" strokecolor="#444" strokeweight="1.7pt">
              <v:path arrowok="t"/>
            </v:shape>
            <v:shape id="_x0000_s1310" style="position:absolute;left:1576;top:573;width:16;height:0" coordorigin="1576,573" coordsize="16,0" path="m1576,5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echnologists</w:t>
      </w:r>
      <w:r w:rsidRPr="001F47F0">
        <w:rPr>
          <w:rFonts w:asciiTheme="minorHAnsi" w:eastAsia="Arial" w:hAnsiTheme="minorHAnsi" w:cstheme="minorHAnsi"/>
          <w:color w:val="444444"/>
          <w:spacing w:val="3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present,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Leader)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Administrative</w:t>
      </w:r>
      <w:r w:rsidRPr="001F47F0">
        <w:rPr>
          <w:rFonts w:asciiTheme="minorHAnsi" w:eastAsia="Arial" w:hAnsiTheme="minorHAnsi" w:cstheme="minorHAnsi"/>
          <w:color w:val="444444"/>
          <w:spacing w:val="3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echnologists</w:t>
      </w:r>
      <w:r w:rsidRPr="001F47F0">
        <w:rPr>
          <w:rFonts w:asciiTheme="minorHAnsi" w:eastAsia="Arial" w:hAnsiTheme="minorHAnsi" w:cstheme="minorHAnsi"/>
          <w:color w:val="444444"/>
          <w:spacing w:val="3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(2012-present)</w:t>
      </w:r>
    </w:p>
    <w:p w14:paraId="3CA25903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AC7FD96">
          <v:group id="_x0000_s1301" style="position:absolute;left:0;text-align:left;margin-left:74.75pt;margin-top:5.35pt;width:6.5pt;height:6.6pt;z-index:-251624960;mso-position-horizontal-relative:page" coordorigin="1495,107" coordsize="130,132">
            <v:shape id="_x0000_s1308" style="position:absolute;left:1528;top:140;width:64;height:66" coordorigin="1528,140" coordsize="64,66" path="m1528,206r64,l1592,140r-64,l1528,206xe" fillcolor="#444" stroked="f">
              <v:path arrowok="t"/>
            </v:shape>
            <v:shape id="_x0000_s1307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306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305" style="position:absolute;left:1528;top:149;width:64;height:0" coordorigin="1528,149" coordsize="64,0" path="m1528,149r64,e" filled="f" strokecolor="#444" strokeweight=".9pt">
              <v:path arrowok="t"/>
            </v:shape>
            <v:shape id="_x0000_s1304" style="position:absolute;left:1528;top:188;width:64;height:18" coordorigin="1528,188" coordsize="64,18" path="m1528,206r64,l1592,188r-64,l1528,206xe" fillcolor="#444" stroked="f">
              <v:path arrowok="t"/>
            </v:shape>
            <v:shape id="_x0000_s1303" style="position:absolute;left:1528;top:173;width:16;height:0" coordorigin="1528,173" coordsize="16,0" path="m1528,173r16,e" filled="f" strokecolor="#444" strokeweight="1.7pt">
              <v:path arrowok="t"/>
            </v:shape>
            <v:shape id="_x0000_s1302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Jujutsu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Club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Adviso</w:t>
      </w:r>
      <w:r w:rsidRPr="001F47F0">
        <w:rPr>
          <w:rFonts w:asciiTheme="minorHAnsi" w:eastAsia="Arial" w:hAnsiTheme="minorHAnsi" w:cstheme="minorHAnsi"/>
          <w:color w:val="444444"/>
          <w:spacing w:val="-14"/>
          <w:sz w:val="22"/>
          <w:szCs w:val="22"/>
        </w:rPr>
        <w:t>r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,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Sensei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(2010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3B3D9E2F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EA3F99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4696B835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ITSS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position w:val="-1"/>
          <w:sz w:val="22"/>
          <w:szCs w:val="22"/>
        </w:rPr>
        <w:t>Department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position w:val="-1"/>
          <w:sz w:val="22"/>
          <w:szCs w:val="22"/>
        </w:rPr>
        <w:t>Responsibilities:</w:t>
      </w:r>
    </w:p>
    <w:p w14:paraId="1F25AB1D" w14:textId="77777777" w:rsidR="00423232" w:rsidRPr="001F47F0" w:rsidRDefault="00423232" w:rsidP="001F47F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322338F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2209505" w14:textId="77777777" w:rsidR="00423232" w:rsidRPr="001F47F0" w:rsidRDefault="001F47F0" w:rsidP="001F47F0">
      <w:pPr>
        <w:spacing w:before="3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5582A73">
          <v:group id="_x0000_s1293" style="position:absolute;left:0;text-align:left;margin-left:74.75pt;margin-top:6.85pt;width:6.5pt;height:6.6pt;z-index:-251623936;mso-position-horizontal-relative:page" coordorigin="1495,137" coordsize="130,132">
            <v:shape id="_x0000_s1300" style="position:absolute;left:1528;top:170;width:64;height:66" coordorigin="1528,170" coordsize="64,66" path="m1528,236r64,l1592,170r-64,l1528,236xe" fillcolor="#444" stroked="f">
              <v:path arrowok="t"/>
            </v:shape>
            <v:shape id="_x0000_s1299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298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297" style="position:absolute;left:1528;top:179;width:64;height:0" coordorigin="1528,179" coordsize="64,0" path="m1528,179r64,e" filled="f" strokecolor="#444" strokeweight=".9pt">
              <v:path arrowok="t"/>
            </v:shape>
            <v:shape id="_x0000_s1296" style="position:absolute;left:1528;top:218;width:64;height:18" coordorigin="1528,218" coordsize="64,18" path="m1528,236r64,l1592,218r-64,l1528,236xe" fillcolor="#444" stroked="f">
              <v:path arrowok="t"/>
            </v:shape>
            <v:shape id="_x0000_s1295" style="position:absolute;left:1528;top:203;width:16;height:0" coordorigin="1528,203" coordsize="16,0" path="m1528,203r16,e" filled="f" strokecolor="#444" strokeweight="1.7pt">
              <v:path arrowok="t"/>
            </v:shape>
            <v:shape id="_x0000_s1294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present)</w:t>
      </w:r>
    </w:p>
    <w:p w14:paraId="4701B0C4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E738C7" w14:textId="77777777" w:rsidR="00423232" w:rsidRPr="001F47F0" w:rsidRDefault="001F47F0" w:rsidP="001F47F0">
      <w:pPr>
        <w:ind w:left="1388" w:right="351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2615824">
          <v:group id="_x0000_s1285" style="position:absolute;left:0;text-align:left;margin-left:74.75pt;margin-top:5.2pt;width:6.5pt;height:6.6pt;z-index:-251622912;mso-position-horizontal-relative:page" coordorigin="1495,104" coordsize="130,132">
            <v:shape id="_x0000_s1292" style="position:absolute;left:1528;top:137;width:64;height:66" coordorigin="1528,137" coordsize="64,66" path="m1528,203r64,l1592,137r-64,l1528,203xe" fillcolor="#444" stroked="f">
              <v:path arrowok="t"/>
            </v:shape>
            <v:shape id="_x0000_s1291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290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289" style="position:absolute;left:1528;top:146;width:64;height:0" coordorigin="1528,146" coordsize="64,0" path="m1528,146r64,e" filled="f" strokecolor="#444" strokeweight=".9pt">
              <v:path arrowok="t"/>
            </v:shape>
            <v:shape id="_x0000_s1288" style="position:absolute;left:1528;top:185;width:64;height:18" coordorigin="1528,185" coordsize="64,18" path="m1528,203r64,l1592,185r-64,l1528,203xe" fillcolor="#444" stroked="f">
              <v:path arrowok="t"/>
            </v:shape>
            <v:shape id="_x0000_s1287" style="position:absolute;left:1528;top:170;width:16;height:0" coordorigin="1528,170" coordsize="16,0" path="m1528,170r16,e" filled="f" strokecolor="#444" strokeweight="1.7pt">
              <v:path arrowok="t"/>
            </v:shape>
            <v:shape id="_x0000_s1286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5B7F392A">
          <v:group id="_x0000_s1277" style="position:absolute;left:0;text-align:left;margin-left:74.75pt;margin-top:25.2pt;width:6.5pt;height:6.6pt;z-index:-251621888;mso-position-horizontal-relative:page" coordorigin="1495,504" coordsize="130,132">
            <v:shape id="_x0000_s1284" style="position:absolute;left:1528;top:537;width:64;height:66" coordorigin="1528,537" coordsize="64,66" path="m1528,603r64,l1592,537r-64,l1528,603xe" fillcolor="#444" stroked="f">
              <v:path arrowok="t"/>
            </v:shape>
            <v:shape id="_x0000_s1283" style="position:absolute;left:1528;top:538;width:64;height:64" coordorigin="1528,538" coordsize="64,64" path="m1544,554r32,l1592,538r-64,l1528,554r16,32l1544,554xe" fillcolor="#444" stroked="f">
              <v:path arrowok="t"/>
            </v:shape>
            <v:shape id="_x0000_s1282" style="position:absolute;left:1528;top:538;width:64;height:64" coordorigin="1528,538" coordsize="64,64" path="m1528,554r,48l1592,602r,-64l1576,554r,32l1544,586r-16,-32xe" fillcolor="#444" stroked="f">
              <v:path arrowok="t"/>
            </v:shape>
            <v:shape id="_x0000_s1281" style="position:absolute;left:1528;top:546;width:64;height:0" coordorigin="1528,546" coordsize="64,0" path="m1528,546r64,e" filled="f" strokecolor="#444" strokeweight=".9pt">
              <v:path arrowok="t"/>
            </v:shape>
            <v:shape id="_x0000_s1280" style="position:absolute;left:1528;top:585;width:64;height:18" coordorigin="1528,585" coordsize="64,18" path="m1528,603r64,l1592,585r-64,l1528,603xe" fillcolor="#444" stroked="f">
              <v:path arrowok="t"/>
            </v:shape>
            <v:shape id="_x0000_s1279" style="position:absolute;left:1528;top:570;width:16;height:0" coordorigin="1528,570" coordsize="16,0" path="m1528,570r16,e" filled="f" strokecolor="#444" strokeweight="1.7pt">
              <v:path arrowok="t"/>
            </v:shape>
            <v:shape id="_x0000_s1278" style="position:absolute;left:1576;top:570;width:16;height:0" coordorigin="1576,570" coordsize="16,0" path="m1576,5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AC0E32A">
          <v:group id="_x0000_s1269" style="position:absolute;left:0;text-align:left;margin-left:74.75pt;margin-top:45.2pt;width:6.5pt;height:6.6pt;z-index:-251620864;mso-position-horizontal-relative:page" coordorigin="1495,904" coordsize="130,132">
            <v:shape id="_x0000_s1276" style="position:absolute;left:1528;top:937;width:64;height:66" coordorigin="1528,937" coordsize="64,66" path="m1528,1003r64,l1592,937r-64,l1528,1003xe" fillcolor="#444" stroked="f">
              <v:path arrowok="t"/>
            </v:shape>
            <v:shape id="_x0000_s1275" style="position:absolute;left:1528;top:938;width:64;height:64" coordorigin="1528,938" coordsize="64,64" path="m1544,954r32,l1592,938r-64,l1528,954r16,32l1544,954xe" fillcolor="#444" stroked="f">
              <v:path arrowok="t"/>
            </v:shape>
            <v:shape id="_x0000_s1274" style="position:absolute;left:1528;top:938;width:64;height:64" coordorigin="1528,938" coordsize="64,64" path="m1528,954r,48l1592,1002r,-64l1576,954r,32l1544,986r-16,-32xe" fillcolor="#444" stroked="f">
              <v:path arrowok="t"/>
            </v:shape>
            <v:shape id="_x0000_s1273" style="position:absolute;left:1528;top:946;width:64;height:0" coordorigin="1528,946" coordsize="64,0" path="m1528,946r64,e" filled="f" strokecolor="#444" strokeweight=".9pt">
              <v:path arrowok="t"/>
            </v:shape>
            <v:shape id="_x0000_s1272" style="position:absolute;left:1528;top:985;width:64;height:18" coordorigin="1528,985" coordsize="64,18" path="m1528,1003r64,l1592,985r-64,l1528,1003xe" fillcolor="#444" stroked="f">
              <v:path arrowok="t"/>
            </v:shape>
            <v:shape id="_x0000_s1271" style="position:absolute;left:1528;top:970;width:16;height:0" coordorigin="1528,970" coordsize="16,0" path="m1528,970r16,e" filled="f" strokecolor="#444" strokeweight="1.7pt">
              <v:path arrowok="t"/>
            </v:shape>
            <v:shape id="_x0000_s1270" style="position:absolute;left:1576;top:970;width:16;height:0" coordorigin="1576,970" coordsize="16,0" path="m1576,9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14D7931C">
          <v:group id="_x0000_s1261" style="position:absolute;left:0;text-align:left;margin-left:74.75pt;margin-top:65.2pt;width:6.5pt;height:6.6pt;z-index:-251619840;mso-position-horizontal-relative:page" coordorigin="1495,1304" coordsize="130,132">
            <v:shape id="_x0000_s1268" style="position:absolute;left:1528;top:1337;width:64;height:66" coordorigin="1528,1337" coordsize="64,66" path="m1528,1403r64,l1592,1337r-64,l1528,1403xe" fillcolor="#444" stroked="f">
              <v:path arrowok="t"/>
            </v:shape>
            <v:shape id="_x0000_s1267" style="position:absolute;left:1528;top:1338;width:64;height:64" coordorigin="1528,1338" coordsize="64,64" path="m1544,1354r32,l1592,1338r-64,l1528,1354r16,32l1544,1354xe" fillcolor="#444" stroked="f">
              <v:path arrowok="t"/>
            </v:shape>
            <v:shape id="_x0000_s1266" style="position:absolute;left:1528;top:1338;width:64;height:64" coordorigin="1528,1338" coordsize="64,64" path="m1528,1354r,48l1592,1402r,-64l1576,1354r,32l1544,1386r-16,-32xe" fillcolor="#444" stroked="f">
              <v:path arrowok="t"/>
            </v:shape>
            <v:shape id="_x0000_s1265" style="position:absolute;left:1528;top:1346;width:64;height:0" coordorigin="1528,1346" coordsize="64,0" path="m1528,1346r64,e" filled="f" strokecolor="#444" strokeweight=".9pt">
              <v:path arrowok="t"/>
            </v:shape>
            <v:shape id="_x0000_s1264" style="position:absolute;left:1528;top:1385;width:64;height:18" coordorigin="1528,1385" coordsize="64,18" path="m1528,1403r64,l1592,1385r-64,l1528,1403xe" fillcolor="#444" stroked="f">
              <v:path arrowok="t"/>
            </v:shape>
            <v:shape id="_x0000_s1263" style="position:absolute;left:1528;top:1370;width:16;height:0" coordorigin="1528,1370" coordsize="16,0" path="m1528,1370r16,e" filled="f" strokecolor="#444" strokeweight="1.7pt">
              <v:path arrowok="t"/>
            </v:shape>
            <v:shape id="_x0000_s1262" style="position:absolute;left:1576;top:1370;width:16;height:0" coordorigin="1576,1370" coordsize="16,0" path="m1576,13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Computing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(1996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2014,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Leader)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2014,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Leader)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Customer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Service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w w:val="102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Leader)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(2006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2013,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Sponsor)</w:t>
      </w:r>
    </w:p>
    <w:p w14:paraId="0F7A0183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D334C46">
          <v:group id="_x0000_s1253" style="position:absolute;left:0;text-align:left;margin-left:74.75pt;margin-top:5.35pt;width:6.5pt;height:6.6pt;z-index:-251618816;mso-position-horizontal-relative:page" coordorigin="1495,107" coordsize="130,132">
            <v:shape id="_x0000_s1260" style="position:absolute;left:1528;top:140;width:64;height:66" coordorigin="1528,140" coordsize="64,66" path="m1528,206r64,l1592,140r-64,l1528,206xe" fillcolor="#444" stroked="f">
              <v:path arrowok="t"/>
            </v:shape>
            <v:shape id="_x0000_s1259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258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257" style="position:absolute;left:1528;top:149;width:64;height:0" coordorigin="1528,149" coordsize="64,0" path="m1528,149r64,e" filled="f" strokecolor="#444" strokeweight=".9pt">
              <v:path arrowok="t"/>
            </v:shape>
            <v:shape id="_x0000_s1256" style="position:absolute;left:1528;top:188;width:64;height:18" coordorigin="1528,188" coordsize="64,18" path="m1528,206r64,l1592,188r-64,l1528,206xe" fillcolor="#444" stroked="f">
              <v:path arrowok="t"/>
            </v:shape>
            <v:shape id="_x0000_s1255" style="position:absolute;left:1528;top:173;width:16;height:0" coordorigin="1528,173" coordsize="16,0" path="m1528,173r16,e" filled="f" strokecolor="#444" strokeweight="1.7pt">
              <v:path arrowok="t"/>
            </v:shape>
            <v:shape id="_x0000_s1254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Help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Desk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(2003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444444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Sponsor)</w:t>
      </w:r>
    </w:p>
    <w:p w14:paraId="5698C28C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6C6B65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401EEA0">
          <v:group id="_x0000_s1245" style="position:absolute;left:0;text-align:left;margin-left:74.75pt;margin-top:5.2pt;width:6.5pt;height:6.6pt;z-index:-251617792;mso-position-horizontal-relative:page" coordorigin="1495,104" coordsize="130,132">
            <v:shape id="_x0000_s1252" style="position:absolute;left:1528;top:137;width:64;height:66" coordorigin="1528,137" coordsize="64,66" path="m1528,203r64,l1592,137r-64,l1528,203xe" fillcolor="#444" stroked="f">
              <v:path arrowok="t"/>
            </v:shape>
            <v:shape id="_x0000_s1251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250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249" style="position:absolute;left:1528;top:146;width:64;height:0" coordorigin="1528,146" coordsize="64,0" path="m1528,146r64,e" filled="f" strokecolor="#444" strokeweight=".9pt">
              <v:path arrowok="t"/>
            </v:shape>
            <v:shape id="_x0000_s1248" style="position:absolute;left:1528;top:185;width:64;height:18" coordorigin="1528,185" coordsize="64,18" path="m1528,203r64,l1592,185r-64,l1528,203xe" fillcolor="#444" stroked="f">
              <v:path arrowok="t"/>
            </v:shape>
            <v:shape id="_x0000_s1247" style="position:absolute;left:1528;top:170;width:16;height:0" coordorigin="1528,170" coordsize="16,0" path="m1528,170r16,e" filled="f" strokecolor="#444" strokeweight="1.7pt">
              <v:path arrowok="t"/>
            </v:shape>
            <v:shape id="_x0000_s1246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Faculty</w:t>
      </w:r>
      <w:r w:rsidRPr="001F47F0">
        <w:rPr>
          <w:rFonts w:asciiTheme="minorHAnsi" w:eastAsia="Arial" w:hAnsiTheme="minorHAnsi" w:cstheme="minorHAnsi"/>
          <w:color w:val="444444"/>
          <w:spacing w:val="1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echnology</w:t>
      </w:r>
      <w:r w:rsidRPr="001F47F0">
        <w:rPr>
          <w:rFonts w:asciiTheme="minorHAnsi" w:eastAsia="Arial" w:hAnsiTheme="minorHAnsi" w:cstheme="minorHAnsi"/>
          <w:color w:val="444444"/>
          <w:spacing w:val="2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28"/>
          <w:position w:val="-1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eam</w:t>
      </w:r>
      <w:r w:rsidRPr="001F47F0">
        <w:rPr>
          <w:rFonts w:asciiTheme="minorHAnsi" w:eastAsia="Arial" w:hAnsiTheme="minorHAnsi" w:cstheme="minorHAnsi"/>
          <w:color w:val="444444"/>
          <w:spacing w:val="1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(2014-present)</w:t>
      </w:r>
    </w:p>
    <w:p w14:paraId="0360E92C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DDEA8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77B9AC1" w14:textId="77777777" w:rsidR="00423232" w:rsidRPr="001F47F0" w:rsidRDefault="001F47F0" w:rsidP="001F47F0">
      <w:pPr>
        <w:spacing w:before="22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pacing w:val="-6"/>
          <w:w w:val="101"/>
          <w:position w:val="-1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wards</w:t>
      </w:r>
    </w:p>
    <w:p w14:paraId="3BECCA29" w14:textId="77777777" w:rsidR="00423232" w:rsidRPr="001F47F0" w:rsidRDefault="00423232" w:rsidP="001F47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145DE4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662A2E2" w14:textId="77777777" w:rsidR="00423232" w:rsidRPr="001F47F0" w:rsidRDefault="001F47F0" w:rsidP="001F47F0">
      <w:pPr>
        <w:spacing w:before="33"/>
        <w:ind w:left="1388" w:right="303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92C37C1">
          <v:group id="_x0000_s1237" style="position:absolute;left:0;text-align:left;margin-left:74.75pt;margin-top:6.85pt;width:6.5pt;height:6.6pt;z-index:-251616768;mso-position-horizontal-relative:page" coordorigin="1495,137" coordsize="130,132">
            <v:shape id="_x0000_s1244" style="position:absolute;left:1528;top:170;width:64;height:66" coordorigin="1528,170" coordsize="64,66" path="m1528,236r64,l1592,170r-64,l1528,236xe" fillcolor="#444" stroked="f">
              <v:path arrowok="t"/>
            </v:shape>
            <v:shape id="_x0000_s1243" style="position:absolute;left:1528;top:171;width:64;height:64" coordorigin="1528,171" coordsize="64,64" path="m1544,187r32,l1592,171r-64,l1528,187r16,32l1544,187xe" fillcolor="#444" stroked="f">
              <v:path arrowok="t"/>
            </v:shape>
            <v:shape id="_x0000_s1242" style="position:absolute;left:1528;top:171;width:64;height:64" coordorigin="1528,171" coordsize="64,64" path="m1528,187r,48l1592,235r,-64l1576,187r,32l1544,219r-16,-32xe" fillcolor="#444" stroked="f">
              <v:path arrowok="t"/>
            </v:shape>
            <v:shape id="_x0000_s1241" style="position:absolute;left:1528;top:179;width:64;height:0" coordorigin="1528,179" coordsize="64,0" path="m1528,179r64,e" filled="f" strokecolor="#444" strokeweight=".9pt">
              <v:path arrowok="t"/>
            </v:shape>
            <v:shape id="_x0000_s1240" style="position:absolute;left:1528;top:218;width:64;height:18" coordorigin="1528,218" coordsize="64,18" path="m1528,236r64,l1592,218r-64,l1528,236xe" fillcolor="#444" stroked="f">
              <v:path arrowok="t"/>
            </v:shape>
            <v:shape id="_x0000_s1239" style="position:absolute;left:1528;top:203;width:16;height:0" coordorigin="1528,203" coordsize="16,0" path="m1528,203r16,e" filled="f" strokecolor="#444" strokeweight="1.7pt">
              <v:path arrowok="t"/>
            </v:shape>
            <v:shape id="_x0000_s1238" style="position:absolute;left:1576;top:203;width:16;height:0" coordorigin="1576,203" coordsize="16,0" path="m1576,2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3063D9D4">
          <v:group id="_x0000_s1229" style="position:absolute;left:0;text-align:left;margin-left:74.75pt;margin-top:26.85pt;width:6.5pt;height:6.6pt;z-index:-251615744;mso-position-horizontal-relative:page" coordorigin="1495,537" coordsize="130,132">
            <v:shape id="_x0000_s1236" style="position:absolute;left:1528;top:570;width:64;height:66" coordorigin="1528,570" coordsize="64,66" path="m1528,636r64,l1592,570r-64,l1528,636xe" fillcolor="#444" stroked="f">
              <v:path arrowok="t"/>
            </v:shape>
            <v:shape id="_x0000_s1235" style="position:absolute;left:1528;top:571;width:64;height:64" coordorigin="1528,571" coordsize="64,64" path="m1544,587r32,l1592,571r-64,l1528,587r16,32l1544,587xe" fillcolor="#444" stroked="f">
              <v:path arrowok="t"/>
            </v:shape>
            <v:shape id="_x0000_s1234" style="position:absolute;left:1528;top:571;width:64;height:64" coordorigin="1528,571" coordsize="64,64" path="m1528,587r,48l1592,635r,-64l1576,587r,32l1544,619r-16,-32xe" fillcolor="#444" stroked="f">
              <v:path arrowok="t"/>
            </v:shape>
            <v:shape id="_x0000_s1233" style="position:absolute;left:1528;top:579;width:64;height:0" coordorigin="1528,579" coordsize="64,0" path="m1528,579r64,e" filled="f" strokecolor="#444" strokeweight=".9pt">
              <v:path arrowok="t"/>
            </v:shape>
            <v:shape id="_x0000_s1232" style="position:absolute;left:1528;top:618;width:64;height:18" coordorigin="1528,618" coordsize="64,18" path="m1528,636r64,l1592,618r-64,l1528,636xe" fillcolor="#444" stroked="f">
              <v:path arrowok="t"/>
            </v:shape>
            <v:shape id="_x0000_s1231" style="position:absolute;left:1528;top:603;width:16;height:0" coordorigin="1528,603" coordsize="16,0" path="m1528,603r16,e" filled="f" strokecolor="#444" strokeweight="1.7pt">
              <v:path arrowok="t"/>
            </v:shape>
            <v:shape id="_x0000_s1230" style="position:absolute;left:1576;top:603;width:16;height:0" coordorigin="1576,603" coordsize="16,0" path="m1576,60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Outstandin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Service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ward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(Honorable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Mention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2013)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Outstandin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Servi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ce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ward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</w:t>
      </w:r>
      <w:r w:rsidRPr="001F47F0">
        <w:rPr>
          <w:rFonts w:asciiTheme="minorHAnsi" w:eastAsia="Arial" w:hAnsiTheme="minorHAnsi" w:cstheme="minorHAnsi"/>
          <w:color w:val="444444"/>
          <w:spacing w:val="-19"/>
          <w:w w:val="102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1)</w:t>
      </w:r>
    </w:p>
    <w:p w14:paraId="210F94A4" w14:textId="77777777" w:rsidR="00423232" w:rsidRPr="001F47F0" w:rsidRDefault="001F47F0" w:rsidP="001F47F0">
      <w:pPr>
        <w:spacing w:before="3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1A87775">
          <v:group id="_x0000_s1221" style="position:absolute;left:0;text-align:left;margin-left:74.75pt;margin-top:5.35pt;width:6.5pt;height:6.6pt;z-index:-251614720;mso-position-horizontal-relative:page" coordorigin="1495,107" coordsize="130,132">
            <v:shape id="_x0000_s1228" style="position:absolute;left:1528;top:140;width:64;height:66" coordorigin="1528,140" coordsize="64,66" path="m1528,206r64,l1592,140r-64,l1528,206xe" fillcolor="#444" stroked="f">
              <v:path arrowok="t"/>
            </v:shape>
            <v:shape id="_x0000_s1227" style="position:absolute;left:1528;top:141;width:64;height:64" coordorigin="1528,141" coordsize="64,64" path="m1544,157r32,l1592,141r-64,l1528,157r16,32l1544,157xe" fillcolor="#444" stroked="f">
              <v:path arrowok="t"/>
            </v:shape>
            <v:shape id="_x0000_s1226" style="position:absolute;left:1528;top:141;width:64;height:64" coordorigin="1528,141" coordsize="64,64" path="m1528,157r,48l1592,205r,-64l1576,157r,32l1544,189r-16,-32xe" fillcolor="#444" stroked="f">
              <v:path arrowok="t"/>
            </v:shape>
            <v:shape id="_x0000_s1225" style="position:absolute;left:1528;top:149;width:64;height:0" coordorigin="1528,149" coordsize="64,0" path="m1528,149r64,e" filled="f" strokecolor="#444" strokeweight=".9pt">
              <v:path arrowok="t"/>
            </v:shape>
            <v:shape id="_x0000_s1224" style="position:absolute;left:1528;top:188;width:64;height:18" coordorigin="1528,188" coordsize="64,18" path="m1528,206r64,l1592,188r-64,l1528,206xe" fillcolor="#444" stroked="f">
              <v:path arrowok="t"/>
            </v:shape>
            <v:shape id="_x0000_s1223" style="position:absolute;left:1528;top:173;width:16;height:0" coordorigin="1528,173" coordsize="16,0" path="m1528,173r16,e" filled="f" strokecolor="#444" strokeweight="1.7pt">
              <v:path arrowok="t"/>
            </v:shape>
            <v:shape id="_x0000_s1222" style="position:absolute;left:1576;top:173;width:16;height:0" coordorigin="1576,173" coordsize="16,0" path="m1576,173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TLP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Grant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ward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(2008)</w:t>
      </w:r>
    </w:p>
    <w:p w14:paraId="6DC61790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82F429" w14:textId="77777777" w:rsidR="00423232" w:rsidRPr="001F47F0" w:rsidRDefault="001F47F0" w:rsidP="001F47F0">
      <w:pPr>
        <w:ind w:left="1388" w:right="4101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6FB6406">
          <v:group id="_x0000_s1213" style="position:absolute;left:0;text-align:left;margin-left:74.75pt;margin-top:5.2pt;width:6.5pt;height:6.6pt;z-index:-251613696;mso-position-horizontal-relative:page" coordorigin="1495,104" coordsize="130,132">
            <v:shape id="_x0000_s1220" style="position:absolute;left:1528;top:137;width:64;height:66" coordorigin="1528,137" coordsize="64,66" path="m1528,203r64,l1592,137r-64,l1528,203xe" fillcolor="#444" stroked="f">
              <v:path arrowok="t"/>
            </v:shape>
            <v:shape id="_x0000_s1219" style="position:absolute;left:1528;top:138;width:64;height:64" coordorigin="1528,138" coordsize="64,64" path="m1544,154r32,l1592,138r-64,l1528,154r16,32l1544,154xe" fillcolor="#444" stroked="f">
              <v:path arrowok="t"/>
            </v:shape>
            <v:shape id="_x0000_s1218" style="position:absolute;left:1528;top:138;width:64;height:64" coordorigin="1528,138" coordsize="64,64" path="m1528,154r,48l1592,202r,-64l1576,154r,32l1544,186r-16,-32xe" fillcolor="#444" stroked="f">
              <v:path arrowok="t"/>
            </v:shape>
            <v:shape id="_x0000_s1217" style="position:absolute;left:1528;top:146;width:64;height:0" coordorigin="1528,146" coordsize="64,0" path="m1528,146r64,e" filled="f" strokecolor="#444" strokeweight=".9pt">
              <v:path arrowok="t"/>
            </v:shape>
            <v:shape id="_x0000_s1216" style="position:absolute;left:1528;top:185;width:64;height:18" coordorigin="1528,185" coordsize="64,18" path="m1528,203r64,l1592,185r-64,l1528,203xe" fillcolor="#444" stroked="f">
              <v:path arrowok="t"/>
            </v:shape>
            <v:shape id="_x0000_s1215" style="position:absolute;left:1528;top:170;width:16;height:0" coordorigin="1528,170" coordsize="16,0" path="m1528,170r16,e" filled="f" strokecolor="#444" strokeweight="1.7pt">
              <v:path arrowok="t"/>
            </v:shape>
            <v:shape id="_x0000_s1214" style="position:absolute;left:1576;top:170;width:16;height:0" coordorigin="1576,170" coordsize="16,0" path="m1576,1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5390D93">
          <v:group id="_x0000_s1205" style="position:absolute;left:0;text-align:left;margin-left:74.75pt;margin-top:25.2pt;width:6.5pt;height:6.6pt;z-index:-251612672;mso-position-horizontal-relative:page" coordorigin="1495,504" coordsize="130,132">
            <v:shape id="_x0000_s1212" style="position:absolute;left:1528;top:537;width:64;height:66" coordorigin="1528,537" coordsize="64,66" path="m1528,603r64,l1592,537r-64,l1528,603xe" fillcolor="#444" stroked="f">
              <v:path arrowok="t"/>
            </v:shape>
            <v:shape id="_x0000_s1211" style="position:absolute;left:1528;top:538;width:64;height:64" coordorigin="1528,538" coordsize="64,64" path="m1544,554r32,l1592,538r-64,l1528,554r16,32l1544,554xe" fillcolor="#444" stroked="f">
              <v:path arrowok="t"/>
            </v:shape>
            <v:shape id="_x0000_s1210" style="position:absolute;left:1528;top:538;width:64;height:64" coordorigin="1528,538" coordsize="64,64" path="m1528,554r,48l1592,602r,-64l1576,554r,32l1544,586r-16,-32xe" fillcolor="#444" stroked="f">
              <v:path arrowok="t"/>
            </v:shape>
            <v:shape id="_x0000_s1209" style="position:absolute;left:1528;top:546;width:64;height:0" coordorigin="1528,546" coordsize="64,0" path="m1528,546r64,e" filled="f" strokecolor="#444" strokeweight=".9pt">
              <v:path arrowok="t"/>
            </v:shape>
            <v:shape id="_x0000_s1208" style="position:absolute;left:1528;top:585;width:64;height:18" coordorigin="1528,585" coordsize="64,18" path="m1528,603r64,l1592,585r-64,l1528,603xe" fillcolor="#444" stroked="f">
              <v:path arrowok="t"/>
            </v:shape>
            <v:shape id="_x0000_s1207" style="position:absolute;left:1528;top:570;width:16;height:0" coordorigin="1528,570" coordsize="16,0" path="m1528,570r16,e" filled="f" strokecolor="#444" strokeweight="1.7pt">
              <v:path arrowok="t"/>
            </v:shape>
            <v:shape id="_x0000_s1206" style="position:absolute;left:1576;top:570;width:16;height:0" coordorigin="1576,570" coordsize="16,0" path="m1576,5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58CAAC13">
          <v:group id="_x0000_s1197" style="position:absolute;left:0;text-align:left;margin-left:74.75pt;margin-top:45.2pt;width:6.5pt;height:6.6pt;z-index:-251611648;mso-position-horizontal-relative:page" coordorigin="1495,904" coordsize="130,132">
            <v:shape id="_x0000_s1204" style="position:absolute;left:1528;top:937;width:64;height:66" coordorigin="1528,937" coordsize="64,66" path="m1528,1003r64,l1592,937r-64,l1528,1003xe" fillcolor="#444" stroked="f">
              <v:path arrowok="t"/>
            </v:shape>
            <v:shape id="_x0000_s1203" style="position:absolute;left:1528;top:938;width:64;height:64" coordorigin="1528,938" coordsize="64,64" path="m1544,954r32,l1592,938r-64,l1528,954r16,32l1544,954xe" fillcolor="#444" stroked="f">
              <v:path arrowok="t"/>
            </v:shape>
            <v:shape id="_x0000_s1202" style="position:absolute;left:1528;top:938;width:64;height:64" coordorigin="1528,938" coordsize="64,64" path="m1528,954r,48l1592,1002r,-64l1576,954r,32l1544,986r-16,-32xe" fillcolor="#444" stroked="f">
              <v:path arrowok="t"/>
            </v:shape>
            <v:shape id="_x0000_s1201" style="position:absolute;left:1528;top:946;width:64;height:0" coordorigin="1528,946" coordsize="64,0" path="m1528,946r64,e" filled="f" strokecolor="#444" strokeweight=".9pt">
              <v:path arrowok="t"/>
            </v:shape>
            <v:shape id="_x0000_s1200" style="position:absolute;left:1528;top:985;width:64;height:18" coordorigin="1528,985" coordsize="64,18" path="m1528,1003r64,l1592,985r-64,l1528,1003xe" fillcolor="#444" stroked="f">
              <v:path arrowok="t"/>
            </v:shape>
            <v:shape id="_x0000_s1199" style="position:absolute;left:1528;top:970;width:16;height:0" coordorigin="1528,970" coordsize="16,0" path="m1528,970r16,e" filled="f" strokecolor="#444" strokeweight="1.7pt">
              <v:path arrowok="t"/>
            </v:shape>
            <v:shape id="_x0000_s1198" style="position:absolute;left:1576;top:970;width:16;height:0" coordorigin="1576,970" coordsize="16,0" path="m1576,970r16,e" filled="f" strokecolor="#444" strokeweight="1.7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2382F6A">
          <v:group id="_x0000_s1195" style="position:absolute;left:0;text-align:left;margin-left:255.55pt;margin-top:52.9pt;width:39.8pt;height:0;z-index:-251610624;mso-position-horizontal-relative:page" coordorigin="5111,1058" coordsize="796,0">
            <v:shape id="_x0000_s1196" style="position:absolute;left:5111;top:1058;width:796;height:0" coordorigin="5111,1058" coordsize="796,0" path="m5111,1058r796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07FDF87">
          <v:group id="_x0000_s1193" style="position:absolute;left:0;text-align:left;margin-left:299.75pt;margin-top:52.9pt;width:25.2pt;height:0;z-index:-251609600;mso-position-horizontal-relative:page" coordorigin="5995,1058" coordsize="504,0">
            <v:shape id="_x0000_s1194" style="position:absolute;left:5995;top:1058;width:504;height:0" coordorigin="5995,1058" coordsize="504,0" path="m5995,1058r504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Outstandin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Service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ward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(2003)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Individual</w:t>
      </w:r>
      <w:r w:rsidRPr="001F47F0">
        <w:rPr>
          <w:rFonts w:asciiTheme="minorHAnsi" w:eastAsia="Arial" w:hAnsiTheme="minorHAnsi" w:cstheme="minorHAnsi"/>
          <w:color w:val="0033CC"/>
          <w:spacing w:val="2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Outstandin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5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Service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"/>
          <w:sz w:val="22"/>
          <w:szCs w:val="22"/>
          <w:u w:val="single" w:color="0033CC"/>
        </w:rPr>
        <w:t>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ward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(1998)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Under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raduate</w:t>
      </w:r>
      <w:r w:rsidRPr="001F47F0">
        <w:rPr>
          <w:rFonts w:asciiTheme="minorHAnsi" w:eastAsia="Arial" w:hAnsiTheme="minorHAnsi" w:cstheme="minorHAnsi"/>
          <w:color w:val="0033CC"/>
          <w:spacing w:val="3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Research</w:t>
      </w:r>
      <w:r w:rsidRPr="001F47F0">
        <w:rPr>
          <w:rFonts w:asciiTheme="minorHAnsi" w:eastAsia="Arial" w:hAnsiTheme="minorHAnsi" w:cstheme="minorHAnsi"/>
          <w:color w:val="0033CC"/>
          <w:spacing w:val="2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</w:t>
      </w:r>
      <w:r w:rsidRPr="001F47F0">
        <w:rPr>
          <w:rFonts w:asciiTheme="minorHAnsi" w:eastAsia="Arial" w:hAnsiTheme="minorHAnsi" w:cstheme="minorHAnsi"/>
          <w:color w:val="0033CC"/>
          <w:spacing w:val="-87"/>
          <w:sz w:val="22"/>
          <w:szCs w:val="22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5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portunity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Proj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(1993)</w:t>
      </w:r>
    </w:p>
    <w:p w14:paraId="31DDA4AF" w14:textId="77777777" w:rsidR="00423232" w:rsidRPr="001F47F0" w:rsidRDefault="00423232" w:rsidP="001F47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03949C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900" w:right="380" w:bottom="280" w:left="380" w:header="720" w:footer="720" w:gutter="0"/>
          <w:cols w:space="720"/>
        </w:sectPr>
      </w:pPr>
      <w:r w:rsidRPr="001F47F0">
        <w:rPr>
          <w:rFonts w:asciiTheme="minorHAnsi" w:eastAsia="Arial" w:hAnsiTheme="minorHAnsi" w:cstheme="minorHAnsi"/>
          <w:color w:val="444444"/>
          <w:w w:val="101"/>
          <w:sz w:val="22"/>
          <w:szCs w:val="22"/>
        </w:rPr>
        <w:t>Education</w:t>
      </w:r>
    </w:p>
    <w:p w14:paraId="6768DFA3" w14:textId="77777777" w:rsidR="00423232" w:rsidRPr="001F47F0" w:rsidRDefault="001F47F0" w:rsidP="001F47F0">
      <w:pPr>
        <w:spacing w:before="77"/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lastRenderedPageBreak/>
        <w:t>University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Minnesota,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win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Cities</w:t>
      </w:r>
    </w:p>
    <w:p w14:paraId="3D586E8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495ADC8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38789E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Doctor</w:t>
      </w:r>
      <w:r w:rsidRPr="001F47F0">
        <w:rPr>
          <w:rFonts w:asciiTheme="minorHAnsi" w:eastAsia="Arial" w:hAnsiTheme="minorHAnsi" w:cstheme="minorHAnsi"/>
          <w:i/>
          <w:color w:val="444444"/>
          <w:spacing w:val="1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Education,</w:t>
      </w:r>
      <w:r w:rsidRPr="001F47F0">
        <w:rPr>
          <w:rFonts w:asciiTheme="minorHAnsi" w:eastAsia="Arial" w:hAnsiTheme="minorHAnsi" w:cstheme="minorHAnsi"/>
          <w:i/>
          <w:color w:val="444444"/>
          <w:spacing w:val="2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Educational</w:t>
      </w:r>
      <w:r w:rsidRPr="001F47F0">
        <w:rPr>
          <w:rFonts w:asciiTheme="minorHAnsi" w:eastAsia="Arial" w:hAnsiTheme="minorHAnsi" w:cstheme="minorHAnsi"/>
          <w:i/>
          <w:color w:val="444444"/>
          <w:spacing w:val="2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Policy</w:t>
      </w:r>
      <w:r w:rsidRPr="001F47F0">
        <w:rPr>
          <w:rFonts w:asciiTheme="minorHAnsi" w:eastAsia="Arial" w:hAnsiTheme="minorHAnsi" w:cstheme="minorHAnsi"/>
          <w:i/>
          <w:color w:val="444444"/>
          <w:spacing w:val="1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i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Administration</w:t>
      </w:r>
      <w:r w:rsidRPr="001F47F0">
        <w:rPr>
          <w:rFonts w:asciiTheme="minorHAnsi" w:eastAsia="Arial" w:hAnsiTheme="minorHAnsi" w:cstheme="minorHAnsi"/>
          <w:i/>
          <w:color w:val="444444"/>
          <w:spacing w:val="3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(2006)</w:t>
      </w:r>
    </w:p>
    <w:p w14:paraId="7A78309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FEE1AE7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C8AF35A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9A678AC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4AF3F24">
          <v:group id="_x0000_s1185" style="position:absolute;left:0;text-align:left;margin-left:103.55pt;margin-top:5.65pt;width:8.1pt;height:5.8pt;z-index:-251608576;mso-position-horizontal-relative:page" coordorigin="2071,113" coordsize="162,116">
            <v:shape id="_x0000_s1192" style="position:absolute;left:2104;top:123;width:96;height:96" coordorigin="2104,123" coordsize="96,96" path="m2104,123r,96l2200,219r,-96l2104,123xe" fillcolor="#444" stroked="f">
              <v:path arrowok="t"/>
            </v:shape>
            <v:shape id="_x0000_s1191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90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89" style="position:absolute;left:2104;top:131;width:96;height:0" coordorigin="2104,131" coordsize="96,0" path="m2104,131r96,e" filled="f" strokecolor="#444" strokeweight=".9pt">
              <v:path arrowok="t"/>
            </v:shape>
            <v:shape id="_x0000_s1188" style="position:absolute;left:2104;top:211;width:96;height:0" coordorigin="2104,211" coordsize="96,0" path="m2104,211r96,e" filled="f" strokecolor="#444" strokeweight=".9pt">
              <v:path arrowok="t"/>
            </v:shape>
            <v:shape id="_x0000_s1187" style="position:absolute;left:2104;top:171;width:16;height:0" coordorigin="2104,171" coordsize="16,0" path="m2104,171r16,e" filled="f" strokecolor="#444" strokeweight="3.3pt">
              <v:path arrowok="t"/>
            </v:shape>
            <v:shape id="_x0000_s1186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Researched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broad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cross-section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enhanced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classrooms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across</w:t>
      </w:r>
    </w:p>
    <w:p w14:paraId="22702212" w14:textId="77777777" w:rsidR="00423232" w:rsidRPr="001F47F0" w:rsidRDefault="00423232" w:rsidP="001F47F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D7E03C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EC23383" w14:textId="77777777" w:rsidR="00423232" w:rsidRPr="001F47F0" w:rsidRDefault="001F47F0" w:rsidP="001F47F0">
      <w:pPr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peer</w:t>
      </w:r>
      <w:r w:rsidRPr="001F47F0">
        <w:rPr>
          <w:rFonts w:asciiTheme="minorHAnsi" w:eastAsia="Arial" w:hAnsiTheme="minorHAnsi" w:cstheme="minorHAnsi"/>
          <w:color w:val="444444"/>
          <w:spacing w:val="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aspirational</w:t>
      </w:r>
      <w:r w:rsidRPr="001F47F0">
        <w:rPr>
          <w:rFonts w:asciiTheme="minorHAnsi" w:eastAsia="Arial" w:hAnsiTheme="minorHAnsi" w:cstheme="minorHAnsi"/>
          <w:color w:val="444444"/>
          <w:spacing w:val="2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institutions</w:t>
      </w:r>
    </w:p>
    <w:p w14:paraId="2B3F2100" w14:textId="77777777" w:rsidR="00423232" w:rsidRPr="001F47F0" w:rsidRDefault="00423232" w:rsidP="001F47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FE1D2F2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5664E82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02164716">
          <v:group id="_x0000_s1177" style="position:absolute;left:0;text-align:left;margin-left:103.55pt;margin-top:5.65pt;width:8.1pt;height:5.8pt;z-index:-251607552;mso-position-horizontal-relative:page" coordorigin="2071,113" coordsize="162,116">
            <v:shape id="_x0000_s1184" style="position:absolute;left:2104;top:123;width:96;height:96" coordorigin="2104,123" coordsize="96,96" path="m2104,123r,96l2200,219r,-96l2104,123xe" fillcolor="#444" stroked="f">
              <v:path arrowok="t"/>
            </v:shape>
            <v:shape id="_x0000_s1183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82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81" style="position:absolute;left:2104;top:131;width:96;height:0" coordorigin="2104,131" coordsize="96,0" path="m2104,131r96,e" filled="f" strokecolor="#444" strokeweight=".9pt">
              <v:path arrowok="t"/>
            </v:shape>
            <v:shape id="_x0000_s1180" style="position:absolute;left:2104;top:211;width:96;height:0" coordorigin="2104,211" coordsize="96,0" path="m2104,211r96,e" filled="f" strokecolor="#444" strokeweight=".9pt">
              <v:path arrowok="t"/>
            </v:shape>
            <v:shape id="_x0000_s1179" style="position:absolute;left:2104;top:171;width:16;height:0" coordorigin="2104,171" coordsize="16,0" path="m2104,171r16,e" filled="f" strokecolor="#444" strokeweight="3.3pt">
              <v:path arrowok="t"/>
            </v:shape>
            <v:shape id="_x0000_s1178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Coursework</w:t>
      </w:r>
      <w:r w:rsidRPr="001F47F0">
        <w:rPr>
          <w:rFonts w:asciiTheme="minorHAnsi" w:eastAsia="Arial" w:hAnsiTheme="minorHAnsi" w:cstheme="minorHAnsi"/>
          <w:color w:val="444444"/>
          <w:spacing w:val="2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project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emphasis</w:t>
      </w:r>
      <w:r w:rsidRPr="001F47F0">
        <w:rPr>
          <w:rFonts w:asciiTheme="minorHAnsi" w:eastAsia="Arial" w:hAnsiTheme="minorHAnsi" w:cstheme="minorHAnsi"/>
          <w:color w:val="444444"/>
          <w:spacing w:val="2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concepts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issues</w:t>
      </w:r>
    </w:p>
    <w:p w14:paraId="40DE745E" w14:textId="77777777" w:rsidR="00423232" w:rsidRPr="001F47F0" w:rsidRDefault="00423232" w:rsidP="001F47F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1231B42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AD9760A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739226E9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Minnesota,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Duluth</w:t>
      </w:r>
    </w:p>
    <w:p w14:paraId="48EBAB36" w14:textId="77777777" w:rsidR="00423232" w:rsidRPr="001F47F0" w:rsidRDefault="00423232" w:rsidP="001F47F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14061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5F3B7C05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Master</w:t>
      </w:r>
      <w:r w:rsidRPr="001F47F0">
        <w:rPr>
          <w:rFonts w:asciiTheme="minorHAnsi" w:eastAsia="Arial" w:hAnsiTheme="minorHAnsi" w:cstheme="minorHAnsi"/>
          <w:i/>
          <w:color w:val="444444"/>
          <w:spacing w:val="1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Liberal</w:t>
      </w:r>
      <w:r w:rsidRPr="001F47F0">
        <w:rPr>
          <w:rFonts w:asciiTheme="minorHAnsi" w:eastAsia="Arial" w:hAnsiTheme="minorHAnsi" w:cstheme="minorHAnsi"/>
          <w:i/>
          <w:color w:val="444444"/>
          <w:spacing w:val="15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Studies</w:t>
      </w:r>
      <w:r w:rsidRPr="001F47F0">
        <w:rPr>
          <w:rFonts w:asciiTheme="minorHAnsi" w:eastAsia="Arial" w:hAnsiTheme="minorHAnsi" w:cstheme="minorHAnsi"/>
          <w:i/>
          <w:color w:val="444444"/>
          <w:spacing w:val="1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(2000)</w:t>
      </w:r>
    </w:p>
    <w:p w14:paraId="0811C4D4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CB8B9E8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45C0B84C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D6B0C3C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BB1C5F9">
          <v:group id="_x0000_s1169" style="position:absolute;left:0;text-align:left;margin-left:103.55pt;margin-top:5.65pt;width:8.1pt;height:5.8pt;z-index:-251606528;mso-position-horizontal-relative:page" coordorigin="2071,113" coordsize="162,116">
            <v:shape id="_x0000_s1176" style="position:absolute;left:2104;top:123;width:96;height:96" coordorigin="2104,123" coordsize="96,96" path="m2104,123r,96l2200,219r,-96l2104,123xe" fillcolor="#444" stroked="f">
              <v:path arrowok="t"/>
            </v:shape>
            <v:shape id="_x0000_s1175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74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73" style="position:absolute;left:2104;top:131;width:96;height:0" coordorigin="2104,131" coordsize="96,0" path="m2104,131r96,e" filled="f" strokecolor="#444" strokeweight=".9pt">
              <v:path arrowok="t"/>
            </v:shape>
            <v:shape id="_x0000_s1172" style="position:absolute;left:2104;top:211;width:96;height:0" coordorigin="2104,211" coordsize="96,0" path="m2104,211r96,e" filled="f" strokecolor="#444" strokeweight=".9pt">
              <v:path arrowok="t"/>
            </v:shape>
            <v:shape id="_x0000_s1171" style="position:absolute;left:2104;top:171;width:16;height:0" coordorigin="2104,171" coordsize="16,0" path="m2104,171r16,e" filled="f" strokecolor="#444" strokeweight="3.3pt">
              <v:path arrowok="t"/>
            </v:shape>
            <v:shape id="_x0000_s1170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Researched</w:t>
      </w:r>
      <w:r w:rsidRPr="001F47F0">
        <w:rPr>
          <w:rFonts w:asciiTheme="minorHAnsi" w:eastAsia="Arial" w:hAnsiTheme="minorHAnsi" w:cstheme="minorHAnsi"/>
          <w:color w:val="444444"/>
          <w:spacing w:val="27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implemented</w:t>
      </w:r>
      <w:r w:rsidRPr="001F47F0">
        <w:rPr>
          <w:rFonts w:asciiTheme="minorHAnsi" w:eastAsia="Arial" w:hAnsiTheme="minorHAnsi" w:cstheme="minorHAnsi"/>
          <w:color w:val="444444"/>
          <w:spacing w:val="2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next</w:t>
      </w:r>
      <w:r w:rsidRPr="001F47F0">
        <w:rPr>
          <w:rFonts w:asciiTheme="minorHAnsi" w:eastAsia="Arial" w:hAnsiTheme="minorHAnsi" w:cstheme="minorHAnsi"/>
          <w:color w:val="444444"/>
          <w:spacing w:val="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generation</w:t>
      </w:r>
      <w:r w:rsidRPr="001F47F0">
        <w:rPr>
          <w:rFonts w:asciiTheme="minorHAnsi" w:eastAsia="Arial" w:hAnsiTheme="minorHAnsi" w:cstheme="minorHAnsi"/>
          <w:color w:val="444444"/>
          <w:spacing w:val="2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web</w:t>
      </w:r>
      <w:r w:rsidRPr="001F47F0">
        <w:rPr>
          <w:rFonts w:asciiTheme="minorHAnsi" w:eastAsia="Arial" w:hAnsiTheme="minorHAnsi" w:cstheme="minorHAnsi"/>
          <w:color w:val="444444"/>
          <w:spacing w:val="9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design</w:t>
      </w:r>
    </w:p>
    <w:p w14:paraId="5EC11E5B" w14:textId="77777777" w:rsidR="00423232" w:rsidRPr="001F47F0" w:rsidRDefault="00423232" w:rsidP="001F47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B66A9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E24F5E8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E04B707">
          <v:group id="_x0000_s1161" style="position:absolute;left:0;text-align:left;margin-left:103.55pt;margin-top:5.65pt;width:8.1pt;height:5.8pt;z-index:-251605504;mso-position-horizontal-relative:page" coordorigin="2071,113" coordsize="162,116">
            <v:shape id="_x0000_s1168" style="position:absolute;left:2104;top:123;width:96;height:96" coordorigin="2104,123" coordsize="96,96" path="m2104,123r,96l2200,219r,-96l2104,123xe" fillcolor="#444" stroked="f">
              <v:path arrowok="t"/>
            </v:shape>
            <v:shape id="_x0000_s1167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66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65" style="position:absolute;left:2104;top:131;width:96;height:0" coordorigin="2104,131" coordsize="96,0" path="m2104,131r96,e" filled="f" strokecolor="#444" strokeweight=".9pt">
              <v:path arrowok="t"/>
            </v:shape>
            <v:shape id="_x0000_s1164" style="position:absolute;left:2104;top:211;width:96;height:0" coordorigin="2104,211" coordsize="96,0" path="m2104,211r96,e" filled="f" strokecolor="#444" strokeweight=".9pt">
              <v:path arrowok="t"/>
            </v:shape>
            <v:shape id="_x0000_s1163" style="position:absolute;left:2104;top:171;width:16;height:0" coordorigin="2104,171" coordsize="16,0" path="m2104,171r16,e" filled="f" strokecolor="#444" strokeweight="3.3pt">
              <v:path arrowok="t"/>
            </v:shape>
            <v:shape id="_x0000_s1162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Emphasis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on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information</w:t>
      </w:r>
      <w:r w:rsidRPr="001F47F0">
        <w:rPr>
          <w:rFonts w:asciiTheme="minorHAnsi" w:eastAsia="Arial" w:hAnsiTheme="minorHAnsi" w:cstheme="minorHAnsi"/>
          <w:color w:val="444444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technology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concepts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and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issues</w:t>
      </w:r>
    </w:p>
    <w:p w14:paraId="2AFA9C33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471EFA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27C3D7B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34F5773" w14:textId="77777777" w:rsidR="00423232" w:rsidRPr="001F47F0" w:rsidRDefault="001F47F0" w:rsidP="001F47F0">
      <w:pPr>
        <w:ind w:left="74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sz w:val="22"/>
          <w:szCs w:val="22"/>
        </w:rPr>
        <w:t>Minnesota,</w:t>
      </w:r>
      <w:r w:rsidRPr="001F47F0">
        <w:rPr>
          <w:rFonts w:asciiTheme="minorHAnsi" w:eastAsia="Arial" w:hAnsiTheme="minorHAnsi" w:cstheme="minorHAnsi"/>
          <w:b/>
          <w:i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b/>
          <w:i/>
          <w:color w:val="444444"/>
          <w:w w:val="102"/>
          <w:sz w:val="22"/>
          <w:szCs w:val="22"/>
        </w:rPr>
        <w:t>Duluth</w:t>
      </w:r>
    </w:p>
    <w:p w14:paraId="65DAA05B" w14:textId="77777777" w:rsidR="00423232" w:rsidRPr="001F47F0" w:rsidRDefault="00423232" w:rsidP="001F47F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F46AB23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5201CA8" w14:textId="77777777" w:rsidR="00423232" w:rsidRPr="001F47F0" w:rsidRDefault="001F47F0" w:rsidP="001F47F0">
      <w:pPr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Bachelor</w:t>
      </w:r>
      <w:r w:rsidRPr="001F47F0">
        <w:rPr>
          <w:rFonts w:asciiTheme="minorHAnsi" w:eastAsia="Arial" w:hAnsiTheme="minorHAnsi" w:cstheme="minorHAnsi"/>
          <w:i/>
          <w:color w:val="444444"/>
          <w:spacing w:val="20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i/>
          <w:color w:val="444444"/>
          <w:spacing w:val="3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Arts,</w:t>
      </w:r>
      <w:r w:rsidRPr="001F47F0">
        <w:rPr>
          <w:rFonts w:asciiTheme="minorHAnsi" w:eastAsia="Arial" w:hAnsiTheme="minorHAnsi" w:cstheme="minorHAnsi"/>
          <w:i/>
          <w:color w:val="444444"/>
          <w:spacing w:val="10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position w:val="-1"/>
          <w:sz w:val="22"/>
          <w:szCs w:val="22"/>
        </w:rPr>
        <w:t>English</w:t>
      </w:r>
      <w:r w:rsidRPr="001F47F0">
        <w:rPr>
          <w:rFonts w:asciiTheme="minorHAnsi" w:eastAsia="Arial" w:hAnsiTheme="minorHAnsi" w:cstheme="minorHAnsi"/>
          <w:i/>
          <w:color w:val="444444"/>
          <w:spacing w:val="1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i/>
          <w:color w:val="444444"/>
          <w:w w:val="102"/>
          <w:position w:val="-1"/>
          <w:sz w:val="22"/>
          <w:szCs w:val="22"/>
        </w:rPr>
        <w:t>(1994)</w:t>
      </w:r>
    </w:p>
    <w:p w14:paraId="5BF822AF" w14:textId="77777777" w:rsidR="00423232" w:rsidRPr="001F47F0" w:rsidRDefault="00423232" w:rsidP="001F47F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57829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0D3AC895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232DC629" w14:textId="77777777" w:rsidR="00423232" w:rsidRPr="001F47F0" w:rsidRDefault="001F47F0" w:rsidP="001F47F0">
      <w:pPr>
        <w:spacing w:before="33"/>
        <w:ind w:left="209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75EE62A7">
          <v:group id="_x0000_s1153" style="position:absolute;left:0;text-align:left;margin-left:103.55pt;margin-top:5.65pt;width:8.1pt;height:5.8pt;z-index:-251604480;mso-position-horizontal-relative:page" coordorigin="2071,113" coordsize="162,116">
            <v:shape id="_x0000_s1160" style="position:absolute;left:2104;top:123;width:96;height:96" coordorigin="2104,123" coordsize="96,96" path="m2104,123r,96l2200,219r,-96l2104,123xe" fillcolor="#444" stroked="f">
              <v:path arrowok="t"/>
            </v:shape>
            <v:shape id="_x0000_s1159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58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57" style="position:absolute;left:2104;top:131;width:96;height:0" coordorigin="2104,131" coordsize="96,0" path="m2104,131r96,e" filled="f" strokecolor="#444" strokeweight=".9pt">
              <v:path arrowok="t"/>
            </v:shape>
            <v:shape id="_x0000_s1156" style="position:absolute;left:2104;top:211;width:96;height:0" coordorigin="2104,211" coordsize="96,0" path="m2104,211r96,e" filled="f" strokecolor="#444" strokeweight=".9pt">
              <v:path arrowok="t"/>
            </v:shape>
            <v:shape id="_x0000_s1155" style="position:absolute;left:2104;top:171;width:16;height:0" coordorigin="2104,171" coordsize="16,0" path="m2104,171r16,e" filled="f" strokecolor="#444" strokeweight="3.3pt">
              <v:path arrowok="t"/>
            </v:shape>
            <v:shape id="_x0000_s1154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pacing w:val="-5"/>
          <w:position w:val="-1"/>
          <w:sz w:val="22"/>
          <w:szCs w:val="22"/>
        </w:rPr>
        <w:t>A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warded</w:t>
      </w:r>
      <w:r w:rsidRPr="001F47F0">
        <w:rPr>
          <w:rFonts w:asciiTheme="minorHAnsi" w:eastAsia="Arial" w:hAnsiTheme="minorHAnsi" w:cstheme="minorHAnsi"/>
          <w:color w:val="444444"/>
          <w:spacing w:val="20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Undergraduate</w:t>
      </w:r>
      <w:r w:rsidRPr="001F47F0">
        <w:rPr>
          <w:rFonts w:asciiTheme="minorHAnsi" w:eastAsia="Arial" w:hAnsiTheme="minorHAnsi" w:cstheme="minorHAnsi"/>
          <w:color w:val="444444"/>
          <w:spacing w:val="34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Research</w:t>
      </w:r>
      <w:r w:rsidRPr="001F47F0">
        <w:rPr>
          <w:rFonts w:asciiTheme="minorHAnsi" w:eastAsia="Arial" w:hAnsiTheme="minorHAnsi" w:cstheme="minorHAnsi"/>
          <w:color w:val="444444"/>
          <w:spacing w:val="21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Opportunity</w:t>
      </w:r>
      <w:r w:rsidRPr="001F47F0">
        <w:rPr>
          <w:rFonts w:asciiTheme="minorHAnsi" w:eastAsia="Arial" w:hAnsiTheme="minorHAnsi" w:cstheme="minorHAnsi"/>
          <w:color w:val="444444"/>
          <w:spacing w:val="2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position w:val="-1"/>
          <w:sz w:val="22"/>
          <w:szCs w:val="22"/>
        </w:rPr>
        <w:t>Project</w:t>
      </w:r>
    </w:p>
    <w:p w14:paraId="2E17D80E" w14:textId="77777777" w:rsidR="00423232" w:rsidRPr="001F47F0" w:rsidRDefault="00423232" w:rsidP="001F47F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3C85DA9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18BE0EAA" w14:textId="77777777" w:rsidR="00423232" w:rsidRPr="001F47F0" w:rsidRDefault="001F47F0" w:rsidP="001F47F0">
      <w:pPr>
        <w:spacing w:before="33"/>
        <w:ind w:left="202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54B9C13">
          <v:group id="_x0000_s1145" style="position:absolute;left:0;text-align:left;margin-left:103.55pt;margin-top:5.65pt;width:8.1pt;height:5.8pt;z-index:-251603456;mso-position-horizontal-relative:page" coordorigin="2071,113" coordsize="162,116">
            <v:shape id="_x0000_s1152" style="position:absolute;left:2104;top:123;width:96;height:96" coordorigin="2104,123" coordsize="96,96" path="m2104,123r,96l2200,219r,-96l2104,123xe" fillcolor="#444" stroked="f">
              <v:path arrowok="t"/>
            </v:shape>
            <v:shape id="_x0000_s1151" style="position:absolute;left:2104;top:123;width:96;height:96" coordorigin="2104,123" coordsize="96,96" path="m2120,139r64,l2200,123r-96,l2104,139r16,64l2120,139xe" fillcolor="#444" stroked="f">
              <v:path arrowok="t"/>
            </v:shape>
            <v:shape id="_x0000_s1150" style="position:absolute;left:2104;top:123;width:96;height:96" coordorigin="2104,123" coordsize="96,96" path="m2104,139r,80l2200,219r,-96l2184,139r,64l2120,203r-16,-64xe" fillcolor="#444" stroked="f">
              <v:path arrowok="t"/>
            </v:shape>
            <v:shape id="_x0000_s1149" style="position:absolute;left:2104;top:131;width:96;height:0" coordorigin="2104,131" coordsize="96,0" path="m2104,131r96,e" filled="f" strokecolor="#444" strokeweight=".9pt">
              <v:path arrowok="t"/>
            </v:shape>
            <v:shape id="_x0000_s1148" style="position:absolute;left:2104;top:211;width:96;height:0" coordorigin="2104,211" coordsize="96,0" path="m2104,211r96,e" filled="f" strokecolor="#444" strokeweight=".9pt">
              <v:path arrowok="t"/>
            </v:shape>
            <v:shape id="_x0000_s1147" style="position:absolute;left:2104;top:171;width:16;height:0" coordorigin="2104,171" coordsize="16,0" path="m2104,171r16,e" filled="f" strokecolor="#444" strokeweight="3.3pt">
              <v:path arrowok="t"/>
            </v:shape>
            <v:shape id="_x0000_s1146" style="position:absolute;left:2184;top:171;width:16;height:0" coordorigin="2184,171" coordsize="16,0" path="m218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Dean's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List</w:t>
      </w:r>
      <w:r w:rsidRPr="001F47F0">
        <w:rPr>
          <w:rFonts w:asciiTheme="minorHAnsi" w:eastAsia="Arial" w:hAnsiTheme="minorHAnsi" w:cstheme="minorHAnsi"/>
          <w:color w:val="444444"/>
          <w:spacing w:val="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eight</w:t>
      </w:r>
      <w:r w:rsidRPr="001F47F0">
        <w:rPr>
          <w:rFonts w:asciiTheme="minorHAnsi" w:eastAsia="Arial" w:hAnsiTheme="minorHAnsi" w:cstheme="minorHAnsi"/>
          <w:color w:val="444444"/>
          <w:spacing w:val="1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times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(1991-1994)</w:t>
      </w:r>
    </w:p>
    <w:p w14:paraId="4E45434F" w14:textId="77777777" w:rsidR="00423232" w:rsidRPr="001F47F0" w:rsidRDefault="00423232" w:rsidP="001F47F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340657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0E40CE0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37CEBBFA" w14:textId="77777777" w:rsidR="00423232" w:rsidRPr="001F47F0" w:rsidRDefault="001F47F0" w:rsidP="001F47F0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Selected</w:t>
      </w:r>
      <w:r w:rsidRPr="001F47F0">
        <w:rPr>
          <w:rFonts w:asciiTheme="minorHAnsi" w:eastAsia="Arial" w:hAnsiTheme="minorHAnsi" w:cstheme="minorHAnsi"/>
          <w:color w:val="444444"/>
          <w:spacing w:val="16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position w:val="-1"/>
          <w:sz w:val="22"/>
          <w:szCs w:val="22"/>
        </w:rPr>
        <w:t>Professional</w:t>
      </w:r>
      <w:r w:rsidRPr="001F47F0">
        <w:rPr>
          <w:rFonts w:asciiTheme="minorHAnsi" w:eastAsia="Arial" w:hAnsiTheme="minorHAnsi" w:cstheme="minorHAnsi"/>
          <w:color w:val="444444"/>
          <w:spacing w:val="22"/>
          <w:position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1"/>
          <w:position w:val="-1"/>
          <w:sz w:val="22"/>
          <w:szCs w:val="22"/>
        </w:rPr>
        <w:t>Development</w:t>
      </w:r>
    </w:p>
    <w:p w14:paraId="110E2E0E" w14:textId="77777777" w:rsidR="00423232" w:rsidRPr="001F47F0" w:rsidRDefault="00423232" w:rsidP="001F47F0">
      <w:pPr>
        <w:rPr>
          <w:rFonts w:asciiTheme="minorHAnsi" w:hAnsiTheme="minorHAnsi" w:cstheme="minorHAnsi"/>
          <w:sz w:val="22"/>
          <w:szCs w:val="22"/>
        </w:rPr>
      </w:pPr>
    </w:p>
    <w:p w14:paraId="68098675" w14:textId="77777777" w:rsidR="00423232" w:rsidRPr="001F47F0" w:rsidRDefault="00423232" w:rsidP="001F47F0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0781942" w14:textId="77777777" w:rsidR="00423232" w:rsidRPr="001F47F0" w:rsidRDefault="001F47F0" w:rsidP="001F47F0">
      <w:pPr>
        <w:spacing w:before="33"/>
        <w:ind w:left="1388" w:right="2033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50AF6509">
          <v:group id="_x0000_s1137" style="position:absolute;left:0;text-align:left;margin-left:71.55pt;margin-top:5.65pt;width:8.1pt;height:5.8pt;z-index:-251602432;mso-position-horizontal-relative:page" coordorigin="1431,113" coordsize="162,116">
            <v:shape id="_x0000_s1144" style="position:absolute;left:1464;top:123;width:96;height:96" coordorigin="1464,123" coordsize="96,96" path="m1464,123r,96l1560,219r,-96l1464,123xe" fillcolor="#444" stroked="f">
              <v:path arrowok="t"/>
            </v:shape>
            <v:shape id="_x0000_s1143" style="position:absolute;left:1464;top:123;width:96;height:96" coordorigin="1464,123" coordsize="96,96" path="m1480,139r64,l1560,123r-96,l1464,139r16,64l1480,139xe" fillcolor="#444" stroked="f">
              <v:path arrowok="t"/>
            </v:shape>
            <v:shape id="_x0000_s1142" style="position:absolute;left:1464;top:123;width:96;height:96" coordorigin="1464,123" coordsize="96,96" path="m1464,139r,80l1560,219r,-96l1544,139r,64l1480,203r-16,-64xe" fillcolor="#444" stroked="f">
              <v:path arrowok="t"/>
            </v:shape>
            <v:shape id="_x0000_s1141" style="position:absolute;left:1464;top:131;width:96;height:0" coordorigin="1464,131" coordsize="96,0" path="m1464,131r96,e" filled="f" strokecolor="#444" strokeweight=".9pt">
              <v:path arrowok="t"/>
            </v:shape>
            <v:shape id="_x0000_s1140" style="position:absolute;left:1464;top:211;width:96;height:0" coordorigin="1464,211" coordsize="96,0" path="m1464,211r96,e" filled="f" strokecolor="#444" strokeweight=".9pt">
              <v:path arrowok="t"/>
            </v:shape>
            <v:shape id="_x0000_s1139" style="position:absolute;left:1464;top:171;width:16;height:0" coordorigin="1464,171" coordsize="16,0" path="m1464,171r16,e" filled="f" strokecolor="#444" strokeweight="3.3pt">
              <v:path arrowok="t"/>
            </v:shape>
            <v:shape id="_x0000_s1138" style="position:absolute;left:1544;top:171;width:16;height:0" coordorigin="1544,171" coordsize="16,0" path="m1544,171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3C3E5D4">
          <v:group id="_x0000_s1129" style="position:absolute;left:0;text-align:left;margin-left:71.55pt;margin-top:24.05pt;width:8.1pt;height:5.8pt;z-index:-251601408;mso-position-horizontal-relative:page" coordorigin="1431,481" coordsize="162,116">
            <v:shape id="_x0000_s1136" style="position:absolute;left:1464;top:491;width:96;height:96" coordorigin="1464,491" coordsize="96,96" path="m1464,491r,96l1560,587r,-96l1464,491xe" fillcolor="#444" stroked="f">
              <v:path arrowok="t"/>
            </v:shape>
            <v:shape id="_x0000_s1135" style="position:absolute;left:1464;top:491;width:96;height:96" coordorigin="1464,491" coordsize="96,96" path="m1480,507r64,l1560,491r-96,l1464,507r16,64l1480,507xe" fillcolor="#444" stroked="f">
              <v:path arrowok="t"/>
            </v:shape>
            <v:shape id="_x0000_s1134" style="position:absolute;left:1464;top:491;width:96;height:96" coordorigin="1464,491" coordsize="96,96" path="m1464,507r,80l1560,587r,-96l1544,507r,64l1480,571r-16,-64xe" fillcolor="#444" stroked="f">
              <v:path arrowok="t"/>
            </v:shape>
            <v:shape id="_x0000_s1133" style="position:absolute;left:1464;top:499;width:96;height:0" coordorigin="1464,499" coordsize="96,0" path="m1464,499r96,e" filled="f" strokecolor="#444" strokeweight=".9pt">
              <v:path arrowok="t"/>
            </v:shape>
            <v:shape id="_x0000_s1132" style="position:absolute;left:1464;top:579;width:96;height:0" coordorigin="1464,579" coordsize="96,0" path="m1464,579r96,e" filled="f" strokecolor="#444" strokeweight=".9pt">
              <v:path arrowok="t"/>
            </v:shape>
            <v:shape id="_x0000_s1131" style="position:absolute;left:1464;top:539;width:16;height:0" coordorigin="1464,539" coordsize="16,0" path="m1464,539r16,e" filled="f" strokecolor="#444" strokeweight="3.3pt">
              <v:path arrowok="t"/>
            </v:shape>
            <v:shape id="_x0000_s1130" style="position:absolute;left:1544;top:539;width:16;height:0" coordorigin="1544,539" coordsize="16,0" path="m1544,539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IT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Strategic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Leaders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Institute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UMN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Cohort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(Planned</w:t>
      </w:r>
      <w:r w:rsidRPr="001F47F0">
        <w:rPr>
          <w:rFonts w:asciiTheme="minorHAnsi" w:eastAsia="Arial" w:hAnsiTheme="minorHAnsi" w:cstheme="minorHAnsi"/>
          <w:color w:val="444444"/>
          <w:spacing w:val="2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for</w:t>
      </w:r>
      <w:r w:rsidRPr="001F47F0">
        <w:rPr>
          <w:rFonts w:asciiTheme="minorHAnsi" w:eastAsia="Arial" w:hAnsiTheme="minorHAnsi" w:cstheme="minorHAnsi"/>
          <w:color w:val="444444"/>
          <w:spacing w:val="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January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2015)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Coura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</w:t>
      </w:r>
      <w:r w:rsidRPr="001F47F0">
        <w:rPr>
          <w:rFonts w:asciiTheme="minorHAnsi" w:eastAsia="Arial" w:hAnsiTheme="minorHAnsi" w:cstheme="minorHAnsi"/>
          <w:color w:val="0033CC"/>
          <w:spacing w:val="2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each</w:t>
      </w:r>
      <w:r w:rsidRPr="001F47F0">
        <w:rPr>
          <w:rFonts w:asciiTheme="minorHAnsi" w:eastAsia="Arial" w:hAnsiTheme="minorHAnsi" w:cstheme="minorHAnsi"/>
          <w:color w:val="0033CC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Book</w:t>
      </w:r>
      <w:r w:rsidRPr="001F47F0">
        <w:rPr>
          <w:rFonts w:asciiTheme="minorHAnsi" w:eastAsia="Arial" w:hAnsiTheme="minorHAnsi" w:cstheme="minorHAnsi"/>
          <w:color w:val="444444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Group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(2014)</w:t>
      </w:r>
    </w:p>
    <w:p w14:paraId="2A6DE241" w14:textId="77777777" w:rsidR="00423232" w:rsidRPr="001F47F0" w:rsidRDefault="001F47F0" w:rsidP="001F47F0">
      <w:pPr>
        <w:spacing w:before="2"/>
        <w:ind w:left="1388" w:right="4377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3D54F4DF">
          <v:group id="_x0000_s1121" style="position:absolute;left:0;text-align:left;margin-left:71.55pt;margin-top:4.1pt;width:8.1pt;height:5.8pt;z-index:-251600384;mso-position-horizontal-relative:page" coordorigin="1431,82" coordsize="162,116">
            <v:shape id="_x0000_s1128" style="position:absolute;left:1464;top:92;width:96;height:96" coordorigin="1464,92" coordsize="96,96" path="m1464,92r,96l1560,188r,-96l1464,92xe" fillcolor="#444" stroked="f">
              <v:path arrowok="t"/>
            </v:shape>
            <v:shape id="_x0000_s1127" style="position:absolute;left:1464;top:92;width:96;height:96" coordorigin="1464,92" coordsize="96,96" path="m1480,108r64,l1560,92r-96,l1464,108r16,64l1480,108xe" fillcolor="#444" stroked="f">
              <v:path arrowok="t"/>
            </v:shape>
            <v:shape id="_x0000_s1126" style="position:absolute;left:1464;top:92;width:96;height:96" coordorigin="1464,92" coordsize="96,96" path="m1464,108r,80l1560,188r,-96l1544,108r,64l1480,172r-16,-64xe" fillcolor="#444" stroked="f">
              <v:path arrowok="t"/>
            </v:shape>
            <v:shape id="_x0000_s1125" style="position:absolute;left:1464;top:100;width:96;height:0" coordorigin="1464,100" coordsize="96,0" path="m1464,100r96,e" filled="f" strokecolor="#444" strokeweight=".9pt">
              <v:path arrowok="t"/>
            </v:shape>
            <v:shape id="_x0000_s1124" style="position:absolute;left:1464;top:180;width:96;height:0" coordorigin="1464,180" coordsize="96,0" path="m1464,180r96,e" filled="f" strokecolor="#444" strokeweight=".9pt">
              <v:path arrowok="t"/>
            </v:shape>
            <v:shape id="_x0000_s1123" style="position:absolute;left:1464;top:140;width:16;height:0" coordorigin="1464,140" coordsize="16,0" path="m1464,140r16,e" filled="f" strokecolor="#444" strokeweight="3.3pt">
              <v:path arrowok="t"/>
            </v:shape>
            <v:shape id="_x0000_s1122" style="position:absolute;left:1544;top:140;width:16;height:0" coordorigin="1544,140" coordsize="16,0" path="m1544,140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F42D66A">
          <v:group id="_x0000_s1118" style="position:absolute;left:0;text-align:left;margin-left:217.35pt;margin-top:12.55pt;width:87.8pt;height:.9pt;z-index:-251599360;mso-position-horizontal-relative:page" coordorigin="4347,251" coordsize="1756,18">
            <v:shape id="_x0000_s1120" style="position:absolute;left:4356;top:260;width:956;height:0" coordorigin="4356,260" coordsize="956,0" path="m4356,260r956,e" filled="f" strokecolor="#03c" strokeweight=".9pt">
              <v:path arrowok="t"/>
            </v:shape>
            <v:shape id="_x0000_s1119" style="position:absolute;left:5367;top:260;width:727;height:0" coordorigin="5367,260" coordsize="727,0" path="m5367,260r727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228A4AE">
          <v:group id="_x0000_s1110" style="position:absolute;left:0;text-align:left;margin-left:71.55pt;margin-top:22.5pt;width:8.1pt;height:5.8pt;z-index:-251598336;mso-position-horizontal-relative:page" coordorigin="1431,450" coordsize="162,116">
            <v:shape id="_x0000_s1117" style="position:absolute;left:1464;top:460;width:96;height:96" coordorigin="1464,460" coordsize="96,96" path="m1464,460r,96l1560,556r,-96l1464,460xe" fillcolor="#444" stroked="f">
              <v:path arrowok="t"/>
            </v:shape>
            <v:shape id="_x0000_s1116" style="position:absolute;left:1464;top:460;width:96;height:96" coordorigin="1464,460" coordsize="96,96" path="m1480,476r64,l1560,460r-96,l1464,476r16,64l1480,476xe" fillcolor="#444" stroked="f">
              <v:path arrowok="t"/>
            </v:shape>
            <v:shape id="_x0000_s1115" style="position:absolute;left:1464;top:460;width:96;height:96" coordorigin="1464,460" coordsize="96,96" path="m1464,476r,80l1560,556r,-96l1544,476r,64l1480,540r-16,-64xe" fillcolor="#444" stroked="f">
              <v:path arrowok="t"/>
            </v:shape>
            <v:shape id="_x0000_s1114" style="position:absolute;left:1464;top:468;width:96;height:0" coordorigin="1464,468" coordsize="96,0" path="m1464,468r96,e" filled="f" strokecolor="#444" strokeweight=".9pt">
              <v:path arrowok="t"/>
            </v:shape>
            <v:shape id="_x0000_s1113" style="position:absolute;left:1464;top:548;width:96;height:0" coordorigin="1464,548" coordsize="96,0" path="m1464,548r96,e" filled="f" strokecolor="#444" strokeweight=".9pt">
              <v:path arrowok="t"/>
            </v:shape>
            <v:shape id="_x0000_s1112" style="position:absolute;left:1464;top:508;width:16;height:0" coordorigin="1464,508" coordsize="16,0" path="m1464,508r16,e" filled="f" strokecolor="#444" strokeweight="3.3pt">
              <v:path arrowok="t"/>
            </v:shape>
            <v:shape id="_x0000_s1111" style="position:absolute;left:1544;top:508;width:16;height:0" coordorigin="1544,508" coordsize="16,0" path="m1544,508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2C4290F0">
          <v:group id="_x0000_s1108" style="position:absolute;left:0;text-align:left;margin-left:270.45pt;margin-top:31.4pt;width:27.75pt;height:0;z-index:-251597312;mso-position-horizontal-relative:page" coordorigin="5409,628" coordsize="555,0">
            <v:shape id="_x0000_s1109" style="position:absolute;left:5409;top:628;width:555;height:0" coordorigin="5409,628" coordsize="555,0" path="m5409,628r555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Intercultural</w:t>
      </w:r>
      <w:r w:rsidRPr="001F47F0">
        <w:rPr>
          <w:rFonts w:asciiTheme="minorHAnsi" w:eastAsia="Arial" w:hAnsiTheme="minorHAnsi" w:cstheme="minorHAnsi"/>
          <w:color w:val="0033CC"/>
          <w:spacing w:val="29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Leadershi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Development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 xml:space="preserve">(2014)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EDUCAUSE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Institute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Leadershi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Prog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ram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(2014)</w:t>
      </w:r>
    </w:p>
    <w:p w14:paraId="548D92F5" w14:textId="77777777" w:rsidR="00423232" w:rsidRPr="001F47F0" w:rsidRDefault="001F47F0" w:rsidP="001F47F0">
      <w:pPr>
        <w:spacing w:before="2"/>
        <w:ind w:left="1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10BF05FB">
          <v:group id="_x0000_s1100" style="position:absolute;left:0;text-align:left;margin-left:71.55pt;margin-top:4.1pt;width:8.1pt;height:5.8pt;z-index:-251596288;mso-position-horizontal-relative:page" coordorigin="1431,82" coordsize="162,116">
            <v:shape id="_x0000_s1107" style="position:absolute;left:1464;top:92;width:96;height:96" coordorigin="1464,92" coordsize="96,96" path="m1464,92r,96l1560,188r,-96l1464,92xe" fillcolor="#444" stroked="f">
              <v:path arrowok="t"/>
            </v:shape>
            <v:shape id="_x0000_s1106" style="position:absolute;left:1464;top:92;width:96;height:96" coordorigin="1464,92" coordsize="96,96" path="m1480,108r64,l1560,92r-96,l1464,108r16,64l1480,108xe" fillcolor="#444" stroked="f">
              <v:path arrowok="t"/>
            </v:shape>
            <v:shape id="_x0000_s1105" style="position:absolute;left:1464;top:92;width:96;height:96" coordorigin="1464,92" coordsize="96,96" path="m1464,108r,80l1560,188r,-96l1544,108r,64l1480,172r-16,-64xe" fillcolor="#444" stroked="f">
              <v:path arrowok="t"/>
            </v:shape>
            <v:shape id="_x0000_s1104" style="position:absolute;left:1464;top:100;width:96;height:0" coordorigin="1464,100" coordsize="96,0" path="m1464,100r96,e" filled="f" strokecolor="#444" strokeweight=".9pt">
              <v:path arrowok="t"/>
            </v:shape>
            <v:shape id="_x0000_s1103" style="position:absolute;left:1464;top:180;width:96;height:0" coordorigin="1464,180" coordsize="96,0" path="m1464,180r96,e" filled="f" strokecolor="#444" strokeweight=".9pt">
              <v:path arrowok="t"/>
            </v:shape>
            <v:shape id="_x0000_s1102" style="position:absolute;left:1464;top:140;width:16;height:0" coordorigin="1464,140" coordsize="16,0" path="m1464,140r16,e" filled="f" strokecolor="#444" strokeweight="3.3pt">
              <v:path arrowok="t"/>
            </v:shape>
            <v:shape id="_x0000_s1101" style="position:absolute;left:1544;top:140;width:16;height:0" coordorigin="1544,140" coordsize="16,0" path="m1544,140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B5529E8">
          <v:group id="_x0000_s1097" style="position:absolute;left:0;text-align:left;margin-left:251.6pt;margin-top:12.55pt;width:93.35pt;height:.9pt;z-index:-251595264;mso-position-horizontal-relative:page" coordorigin="5032,251" coordsize="1867,18">
            <v:shape id="_x0000_s1099" style="position:absolute;left:5041;top:260;width:1239;height:0" coordorigin="5041,260" coordsize="1239,0" path="m5041,260r1239,e" filled="f" strokecolor="#03c" strokeweight=".9pt">
              <v:path arrowok="t"/>
            </v:shape>
            <v:shape id="_x0000_s1098" style="position:absolute;left:6334;top:260;width:555;height:0" coordorigin="6334,260" coordsize="555,0" path="m6334,260r556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MOR</w:t>
      </w:r>
      <w:r w:rsidRPr="001F47F0">
        <w:rPr>
          <w:rFonts w:asciiTheme="minorHAnsi" w:eastAsia="Arial" w:hAnsiTheme="minorHAnsi" w:cstheme="minorHAnsi"/>
          <w:color w:val="0033CC"/>
          <w:spacing w:val="14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Information</w:t>
      </w:r>
      <w:r w:rsidRPr="001F47F0">
        <w:rPr>
          <w:rFonts w:asciiTheme="minorHAnsi" w:eastAsia="Arial" w:hAnsiTheme="minorHAnsi" w:cstheme="minorHAnsi"/>
          <w:color w:val="0033CC"/>
          <w:spacing w:val="27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pacing w:val="-28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echnolo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gy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Leadership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Prog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ram</w:t>
      </w:r>
      <w:r w:rsidRPr="001F47F0">
        <w:rPr>
          <w:rFonts w:asciiTheme="minorHAnsi" w:eastAsia="Arial" w:hAnsiTheme="minorHAnsi" w:cstheme="minorHAnsi"/>
          <w:color w:val="0033CC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(2012)</w:t>
      </w:r>
    </w:p>
    <w:p w14:paraId="564B9572" w14:textId="77777777" w:rsidR="00423232" w:rsidRPr="001F47F0" w:rsidRDefault="001F47F0" w:rsidP="001F47F0">
      <w:pPr>
        <w:spacing w:before="80"/>
        <w:ind w:left="1388" w:right="709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5D3553D7">
          <v:group id="_x0000_s1089" style="position:absolute;left:0;text-align:left;margin-left:71.55pt;margin-top:8pt;width:8.1pt;height:5.8pt;z-index:-251594240;mso-position-horizontal-relative:page" coordorigin="1431,160" coordsize="162,116">
            <v:shape id="_x0000_s1096" style="position:absolute;left:1464;top:170;width:96;height:96" coordorigin="1464,170" coordsize="96,96" path="m1464,170r,96l1560,266r,-96l1464,170xe" fillcolor="#444" stroked="f">
              <v:path arrowok="t"/>
            </v:shape>
            <v:shape id="_x0000_s1095" style="position:absolute;left:1464;top:170;width:96;height:96" coordorigin="1464,170" coordsize="96,96" path="m1480,186r64,l1560,170r-96,l1464,186r16,64l1480,186xe" fillcolor="#444" stroked="f">
              <v:path arrowok="t"/>
            </v:shape>
            <v:shape id="_x0000_s1094" style="position:absolute;left:1464;top:170;width:96;height:96" coordorigin="1464,170" coordsize="96,96" path="m1464,186r,80l1560,266r,-96l1544,186r,64l1480,250r-16,-64xe" fillcolor="#444" stroked="f">
              <v:path arrowok="t"/>
            </v:shape>
            <v:shape id="_x0000_s1093" style="position:absolute;left:1464;top:178;width:96;height:0" coordorigin="1464,178" coordsize="96,0" path="m1464,178r96,e" filled="f" strokecolor="#444" strokeweight=".9pt">
              <v:path arrowok="t"/>
            </v:shape>
            <v:shape id="_x0000_s1092" style="position:absolute;left:1464;top:258;width:96;height:0" coordorigin="1464,258" coordsize="96,0" path="m1464,258r96,e" filled="f" strokecolor="#444" strokeweight=".9pt">
              <v:path arrowok="t"/>
            </v:shape>
            <v:shape id="_x0000_s1091" style="position:absolute;left:1464;top:218;width:16;height:0" coordorigin="1464,218" coordsize="16,0" path="m1464,218r16,e" filled="f" strokecolor="#444" strokeweight="3.3pt">
              <v:path arrowok="t"/>
            </v:shape>
            <v:shape id="_x0000_s1090" style="position:absolute;left:1544;top:218;width:16;height:0" coordorigin="1544,218" coordsize="16,0" path="m1544,218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61DE3F89">
          <v:group id="_x0000_s1081" style="position:absolute;left:0;text-align:left;margin-left:71.55pt;margin-top:26.4pt;width:8.1pt;height:5.8pt;z-index:-251593216;mso-position-horizontal-relative:page" coordorigin="1431,528" coordsize="162,116">
            <v:shape id="_x0000_s1088" style="position:absolute;left:1464;top:538;width:96;height:96" coordorigin="1464,538" coordsize="96,96" path="m1464,538r,96l1560,634r,-96l1464,538xe" fillcolor="#444" stroked="f">
              <v:path arrowok="t"/>
            </v:shape>
            <v:shape id="_x0000_s1087" style="position:absolute;left:1464;top:538;width:96;height:96" coordorigin="1464,538" coordsize="96,96" path="m1480,554r64,l1560,538r-96,l1464,554r16,64l1480,554xe" fillcolor="#444" stroked="f">
              <v:path arrowok="t"/>
            </v:shape>
            <v:shape id="_x0000_s1086" style="position:absolute;left:1464;top:538;width:96;height:96" coordorigin="1464,538" coordsize="96,96" path="m1464,554r,80l1560,634r,-96l1544,554r,64l1480,618r-16,-64xe" fillcolor="#444" stroked="f">
              <v:path arrowok="t"/>
            </v:shape>
            <v:shape id="_x0000_s1085" style="position:absolute;left:1464;top:546;width:96;height:0" coordorigin="1464,546" coordsize="96,0" path="m1464,546r96,e" filled="f" strokecolor="#444" strokeweight=".9pt">
              <v:path arrowok="t"/>
            </v:shape>
            <v:shape id="_x0000_s1084" style="position:absolute;left:1464;top:626;width:96;height:0" coordorigin="1464,626" coordsize="96,0" path="m1464,626r96,e" filled="f" strokecolor="#444" strokeweight=".9pt">
              <v:path arrowok="t"/>
            </v:shape>
            <v:shape id="_x0000_s1083" style="position:absolute;left:1464;top:586;width:16;height:0" coordorigin="1464,586" coordsize="16,0" path="m1464,586r16,e" filled="f" strokecolor="#444" strokeweight="3.3pt">
              <v:path arrowok="t"/>
            </v:shape>
            <v:shape id="_x0000_s1082" style="position:absolute;left:1544;top:586;width:16;height:0" coordorigin="1544,586" coordsize="16,0" path="m1544,586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EDUCAUSE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Conferences</w:t>
      </w:r>
      <w:r w:rsidRPr="001F47F0">
        <w:rPr>
          <w:rFonts w:asciiTheme="minorHAnsi" w:eastAsia="Arial" w:hAnsiTheme="minorHAnsi" w:cstheme="minorHAnsi"/>
          <w:color w:val="0033CC"/>
          <w:spacing w:val="3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-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Midwest</w:t>
      </w:r>
      <w:r w:rsidRPr="001F47F0">
        <w:rPr>
          <w:rFonts w:asciiTheme="minorHAnsi" w:eastAsia="Arial" w:hAnsiTheme="minorHAnsi" w:cstheme="minorHAnsi"/>
          <w:color w:val="0033CC"/>
          <w:spacing w:val="2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National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(2006,</w:t>
      </w:r>
      <w:r w:rsidRPr="001F47F0">
        <w:rPr>
          <w:rFonts w:asciiTheme="minorHAnsi" w:eastAsia="Arial" w:hAnsiTheme="minorHAnsi" w:cstheme="minorHAnsi"/>
          <w:color w:val="444444"/>
          <w:spacing w:val="1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2007,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2009,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20</w:t>
      </w:r>
      <w:r w:rsidRPr="001F47F0">
        <w:rPr>
          <w:rFonts w:asciiTheme="minorHAnsi" w:eastAsia="Arial" w:hAnsiTheme="minorHAnsi" w:cstheme="minorHAnsi"/>
          <w:color w:val="444444"/>
          <w:spacing w:val="-19"/>
          <w:w w:val="102"/>
          <w:sz w:val="22"/>
          <w:szCs w:val="22"/>
        </w:rPr>
        <w:t>1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1,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2012)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Undergraduate</w:t>
      </w:r>
      <w:r w:rsidRPr="001F47F0">
        <w:rPr>
          <w:rFonts w:asciiTheme="minorHAnsi" w:eastAsia="Arial" w:hAnsiTheme="minorHAnsi" w:cstheme="minorHAnsi"/>
          <w:color w:val="444444"/>
          <w:spacing w:val="3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Library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Planning</w:t>
      </w:r>
      <w:r w:rsidRPr="001F47F0">
        <w:rPr>
          <w:rFonts w:asciiTheme="minorHAnsi" w:eastAsia="Arial" w:hAnsiTheme="minorHAnsi" w:cstheme="minorHAnsi"/>
          <w:color w:val="444444"/>
          <w:spacing w:val="1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&amp;</w:t>
      </w:r>
      <w:r w:rsidRPr="001F47F0">
        <w:rPr>
          <w:rFonts w:asciiTheme="minorHAnsi" w:eastAsia="Arial" w:hAnsiTheme="minorHAnsi" w:cstheme="minorHAnsi"/>
          <w:color w:val="444444"/>
          <w:spacing w:val="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Revitalization</w:t>
      </w:r>
      <w:r w:rsidRPr="001F47F0">
        <w:rPr>
          <w:rFonts w:asciiTheme="minorHAnsi" w:eastAsia="Arial" w:hAnsiTheme="minorHAnsi" w:cstheme="minorHAnsi"/>
          <w:color w:val="444444"/>
          <w:spacing w:val="30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Institute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(2007)</w:t>
      </w:r>
    </w:p>
    <w:p w14:paraId="2CB12B74" w14:textId="77777777" w:rsidR="00423232" w:rsidRPr="001F47F0" w:rsidRDefault="001F47F0" w:rsidP="001F47F0">
      <w:pPr>
        <w:spacing w:before="2"/>
        <w:ind w:left="1388" w:right="246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pict w14:anchorId="26386235">
          <v:group id="_x0000_s1073" style="position:absolute;left:0;text-align:left;margin-left:71.55pt;margin-top:4.1pt;width:8.1pt;height:5.8pt;z-index:-251592192;mso-position-horizontal-relative:page" coordorigin="1431,82" coordsize="162,116">
            <v:shape id="_x0000_s1080" style="position:absolute;left:1464;top:92;width:96;height:96" coordorigin="1464,92" coordsize="96,96" path="m1464,92r,96l1560,188r,-96l1464,92xe" fillcolor="#444" stroked="f">
              <v:path arrowok="t"/>
            </v:shape>
            <v:shape id="_x0000_s1079" style="position:absolute;left:1464;top:92;width:96;height:96" coordorigin="1464,92" coordsize="96,96" path="m1480,108r64,l1560,92r-96,l1464,108r16,64l1480,108xe" fillcolor="#444" stroked="f">
              <v:path arrowok="t"/>
            </v:shape>
            <v:shape id="_x0000_s1078" style="position:absolute;left:1464;top:92;width:96;height:96" coordorigin="1464,92" coordsize="96,96" path="m1464,108r,80l1560,188r,-96l1544,108r,64l1480,172r-16,-64xe" fillcolor="#444" stroked="f">
              <v:path arrowok="t"/>
            </v:shape>
            <v:shape id="_x0000_s1077" style="position:absolute;left:1464;top:100;width:96;height:0" coordorigin="1464,100" coordsize="96,0" path="m1464,100r96,e" filled="f" strokecolor="#444" strokeweight=".9pt">
              <v:path arrowok="t"/>
            </v:shape>
            <v:shape id="_x0000_s1076" style="position:absolute;left:1464;top:180;width:96;height:0" coordorigin="1464,180" coordsize="96,0" path="m1464,180r96,e" filled="f" strokecolor="#444" strokeweight=".9pt">
              <v:path arrowok="t"/>
            </v:shape>
            <v:shape id="_x0000_s1075" style="position:absolute;left:1464;top:140;width:16;height:0" coordorigin="1464,140" coordsize="16,0" path="m1464,140r16,e" filled="f" strokecolor="#444" strokeweight="3.3pt">
              <v:path arrowok="t"/>
            </v:shape>
            <v:shape id="_x0000_s1074" style="position:absolute;left:1544;top:140;width:16;height:0" coordorigin="1544,140" coordsize="16,0" path="m1544,140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5C1C5342">
          <v:group id="_x0000_s1071" style="position:absolute;left:0;text-align:left;margin-left:246.5pt;margin-top:13pt;width:27.75pt;height:0;z-index:-251591168;mso-position-horizontal-relative:page" coordorigin="4930,260" coordsize="555,0">
            <v:shape id="_x0000_s1072" style="position:absolute;left:4930;top:260;width:555;height:0" coordorigin="4930,260" coordsize="555,0" path="m4930,260r556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5B2FA2C">
          <v:group id="_x0000_s1063" style="position:absolute;left:0;text-align:left;margin-left:71.55pt;margin-top:22.5pt;width:8.1pt;height:5.8pt;z-index:-251590144;mso-position-horizontal-relative:page" coordorigin="1431,450" coordsize="162,116">
            <v:shape id="_x0000_s1070" style="position:absolute;left:1464;top:460;width:96;height:96" coordorigin="1464,460" coordsize="96,96" path="m1464,460r,96l1560,556r,-96l1464,460xe" fillcolor="#444" stroked="f">
              <v:path arrowok="t"/>
            </v:shape>
            <v:shape id="_x0000_s1069" style="position:absolute;left:1464;top:460;width:96;height:96" coordorigin="1464,460" coordsize="96,96" path="m1480,476r64,l1560,460r-96,l1464,476r16,64l1480,476xe" fillcolor="#444" stroked="f">
              <v:path arrowok="t"/>
            </v:shape>
            <v:shape id="_x0000_s1068" style="position:absolute;left:1464;top:460;width:96;height:96" coordorigin="1464,460" coordsize="96,96" path="m1464,476r,80l1560,556r,-96l1544,476r,64l1480,540r-16,-64xe" fillcolor="#444" stroked="f">
              <v:path arrowok="t"/>
            </v:shape>
            <v:shape id="_x0000_s1067" style="position:absolute;left:1464;top:468;width:96;height:0" coordorigin="1464,468" coordsize="96,0" path="m1464,468r96,e" filled="f" strokecolor="#444" strokeweight=".9pt">
              <v:path arrowok="t"/>
            </v:shape>
            <v:shape id="_x0000_s1066" style="position:absolute;left:1464;top:548;width:96;height:0" coordorigin="1464,548" coordsize="96,0" path="m1464,548r96,e" filled="f" strokecolor="#444" strokeweight=".9pt">
              <v:path arrowok="t"/>
            </v:shape>
            <v:shape id="_x0000_s1065" style="position:absolute;left:1464;top:508;width:16;height:0" coordorigin="1464,508" coordsize="16,0" path="m1464,508r16,e" filled="f" strokecolor="#444" strokeweight="3.3pt">
              <v:path arrowok="t"/>
            </v:shape>
            <v:shape id="_x0000_s1064" style="position:absolute;left:1544;top:508;width:16;height:0" coordorigin="1544,508" coordsize="16,0" path="m1544,508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E3432BC">
          <v:group id="_x0000_s1055" style="position:absolute;left:0;text-align:left;margin-left:71.55pt;margin-top:40.9pt;width:8.1pt;height:5.8pt;z-index:-251589120;mso-position-horizontal-relative:page" coordorigin="1431,818" coordsize="162,116">
            <v:shape id="_x0000_s1062" style="position:absolute;left:1464;top:828;width:96;height:96" coordorigin="1464,828" coordsize="96,96" path="m1464,828r,96l1560,924r,-96l1464,828xe" fillcolor="#444" stroked="f">
              <v:path arrowok="t"/>
            </v:shape>
            <v:shape id="_x0000_s1061" style="position:absolute;left:1464;top:828;width:96;height:96" coordorigin="1464,828" coordsize="96,96" path="m1480,844r64,l1560,828r-96,l1464,844r16,64l1480,844xe" fillcolor="#444" stroked="f">
              <v:path arrowok="t"/>
            </v:shape>
            <v:shape id="_x0000_s1060" style="position:absolute;left:1464;top:828;width:96;height:96" coordorigin="1464,828" coordsize="96,96" path="m1464,844r,80l1560,924r,-96l1544,844r,64l1480,908r-16,-64xe" fillcolor="#444" stroked="f">
              <v:path arrowok="t"/>
            </v:shape>
            <v:shape id="_x0000_s1059" style="position:absolute;left:1464;top:836;width:96;height:0" coordorigin="1464,836" coordsize="96,0" path="m1464,836r96,e" filled="f" strokecolor="#444" strokeweight=".9pt">
              <v:path arrowok="t"/>
            </v:shape>
            <v:shape id="_x0000_s1058" style="position:absolute;left:1464;top:916;width:96;height:0" coordorigin="1464,916" coordsize="96,0" path="m1464,916r96,e" filled="f" strokecolor="#444" strokeweight=".9pt">
              <v:path arrowok="t"/>
            </v:shape>
            <v:shape id="_x0000_s1057" style="position:absolute;left:1464;top:876;width:16;height:0" coordorigin="1464,876" coordsize="16,0" path="m1464,876r16,e" filled="f" strokecolor="#444" strokeweight="3.3pt">
              <v:path arrowok="t"/>
            </v:shape>
            <v:shape id="_x0000_s1056" style="position:absolute;left:1544;top:876;width:16;height:0" coordorigin="1544,876" coordsize="16,0" path="m1544,876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pacing w:val="-10"/>
          <w:sz w:val="22"/>
          <w:szCs w:val="22"/>
          <w:u w:val="single" w:color="0033CC"/>
        </w:rPr>
        <w:t>T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ransformational</w:t>
      </w:r>
      <w:r w:rsidRPr="001F47F0">
        <w:rPr>
          <w:rFonts w:asciiTheme="minorHAnsi" w:eastAsia="Arial" w:hAnsiTheme="minorHAnsi" w:cstheme="minorHAnsi"/>
          <w:color w:val="0033CC"/>
          <w:spacing w:val="4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Leadershi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Prog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ram</w:t>
      </w:r>
      <w:r w:rsidRPr="001F47F0">
        <w:rPr>
          <w:rFonts w:asciiTheme="minorHAnsi" w:eastAsia="Arial" w:hAnsiTheme="minorHAnsi" w:cstheme="minorHAnsi"/>
          <w:color w:val="0033CC"/>
          <w:spacing w:val="21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(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Six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Si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ma-based</w:t>
      </w:r>
      <w:r w:rsidRPr="001F47F0">
        <w:rPr>
          <w:rFonts w:asciiTheme="minorHAnsi" w:eastAsia="Arial" w:hAnsiTheme="minorHAnsi" w:cstheme="minorHAnsi"/>
          <w:color w:val="0033CC"/>
          <w:spacing w:val="3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Pro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j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ect</w:t>
      </w:r>
      <w:r w:rsidRPr="001F47F0">
        <w:rPr>
          <w:rFonts w:asciiTheme="minorHAnsi" w:eastAsia="Arial" w:hAnsiTheme="minorHAnsi" w:cstheme="minorHAnsi"/>
          <w:color w:val="0033CC"/>
          <w:spacing w:val="18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Mana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  <w:u w:val="single" w:color="0033CC"/>
        </w:rPr>
        <w:t>ement</w:t>
      </w:r>
      <w:r w:rsidRPr="001F47F0">
        <w:rPr>
          <w:rFonts w:asciiTheme="minorHAnsi" w:eastAsia="Arial" w:hAnsiTheme="minorHAnsi" w:cstheme="minorHAnsi"/>
          <w:color w:val="0033CC"/>
          <w:w w:val="102"/>
          <w:sz w:val="22"/>
          <w:szCs w:val="22"/>
        </w:rPr>
        <w:t>)</w:t>
      </w:r>
      <w:r w:rsidRPr="001F47F0">
        <w:rPr>
          <w:rFonts w:asciiTheme="minorHAnsi" w:eastAsia="Arial" w:hAnsiTheme="minorHAnsi" w:cstheme="minorHAnsi"/>
          <w:color w:val="0033CC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(2007)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Great</w:t>
      </w:r>
      <w:r w:rsidRPr="001F47F0">
        <w:rPr>
          <w:rFonts w:asciiTheme="minorHAnsi" w:eastAsia="Arial" w:hAnsiTheme="minorHAnsi" w:cstheme="minorHAnsi"/>
          <w:color w:val="444444"/>
          <w:spacing w:val="1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Lakes</w:t>
      </w:r>
      <w:r w:rsidRPr="001F47F0">
        <w:rPr>
          <w:rFonts w:asciiTheme="minorHAnsi" w:eastAsia="Arial" w:hAnsiTheme="minorHAnsi" w:cstheme="minorHAnsi"/>
          <w:color w:val="444444"/>
          <w:spacing w:val="1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Academic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Computer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Lab</w:t>
      </w:r>
      <w:r w:rsidRPr="001F47F0">
        <w:rPr>
          <w:rFonts w:asciiTheme="minorHAnsi" w:eastAsia="Arial" w:hAnsiTheme="minorHAnsi" w:cstheme="minorHAnsi"/>
          <w:color w:val="444444"/>
          <w:spacing w:val="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Management</w:t>
      </w:r>
      <w:r w:rsidRPr="001F47F0">
        <w:rPr>
          <w:rFonts w:asciiTheme="minorHAnsi" w:eastAsia="Arial" w:hAnsiTheme="minorHAnsi" w:cstheme="minorHAnsi"/>
          <w:color w:val="444444"/>
          <w:spacing w:val="29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Conference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(2001-2003,</w:t>
      </w:r>
      <w:r w:rsidRPr="001F47F0">
        <w:rPr>
          <w:rFonts w:asciiTheme="minorHAnsi" w:eastAsia="Arial" w:hAnsiTheme="minorHAnsi" w:cstheme="minorHAnsi"/>
          <w:color w:val="444444"/>
          <w:spacing w:val="-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2005)</w:t>
      </w:r>
      <w:r w:rsidRPr="001F47F0">
        <w:rPr>
          <w:rFonts w:asciiTheme="minorHAnsi" w:eastAsia="Arial" w:hAnsiTheme="minorHAnsi" w:cstheme="minorHAnsi"/>
          <w:color w:val="444444"/>
          <w:spacing w:val="1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Human</w:t>
      </w:r>
      <w:r w:rsidRPr="001F47F0">
        <w:rPr>
          <w:rFonts w:asciiTheme="minorHAnsi" w:eastAsia="Arial" w:hAnsiTheme="minorHAnsi" w:cstheme="minorHAnsi"/>
          <w:color w:val="444444"/>
          <w:spacing w:val="1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Resources</w:t>
      </w:r>
      <w:r w:rsidRPr="001F47F0">
        <w:rPr>
          <w:rFonts w:asciiTheme="minorHAnsi" w:eastAsia="Arial" w:hAnsiTheme="minorHAnsi" w:cstheme="minorHAnsi"/>
          <w:color w:val="444444"/>
          <w:spacing w:val="24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at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the</w:t>
      </w:r>
      <w:r w:rsidRPr="001F47F0">
        <w:rPr>
          <w:rFonts w:asciiTheme="minorHAnsi" w:eastAsia="Arial" w:hAnsiTheme="minorHAnsi" w:cstheme="minorHAnsi"/>
          <w:color w:val="444444"/>
          <w:spacing w:val="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(2004)</w:t>
      </w:r>
    </w:p>
    <w:p w14:paraId="23DCD058" w14:textId="77777777" w:rsidR="00423232" w:rsidRPr="001F47F0" w:rsidRDefault="001F47F0" w:rsidP="001F47F0">
      <w:pPr>
        <w:spacing w:before="2"/>
        <w:ind w:left="1388"/>
        <w:rPr>
          <w:rFonts w:asciiTheme="minorHAnsi" w:eastAsia="Arial" w:hAnsiTheme="minorHAnsi" w:cstheme="minorHAnsi"/>
          <w:sz w:val="22"/>
          <w:szCs w:val="22"/>
        </w:rPr>
        <w:sectPr w:rsidR="00423232" w:rsidRPr="001F47F0">
          <w:pgSz w:w="12240" w:h="15840"/>
          <w:pgMar w:top="440" w:right="460" w:bottom="280" w:left="380" w:header="720" w:footer="720" w:gutter="0"/>
          <w:cols w:space="720"/>
        </w:sectPr>
      </w:pPr>
      <w:r w:rsidRPr="001F47F0">
        <w:rPr>
          <w:rFonts w:asciiTheme="minorHAnsi" w:hAnsiTheme="minorHAnsi" w:cstheme="minorHAnsi"/>
          <w:sz w:val="22"/>
          <w:szCs w:val="22"/>
        </w:rPr>
        <w:pict w14:anchorId="338B64D0">
          <v:group id="_x0000_s1047" style="position:absolute;left:0;text-align:left;margin-left:71.55pt;margin-top:4.1pt;width:8.1pt;height:5.8pt;z-index:-251588096;mso-position-horizontal-relative:page" coordorigin="1431,82" coordsize="162,116">
            <v:shape id="_x0000_s1054" style="position:absolute;left:1464;top:92;width:96;height:96" coordorigin="1464,92" coordsize="96,96" path="m1464,92r,96l1560,188r,-96l1464,92xe" fillcolor="#444" stroked="f">
              <v:path arrowok="t"/>
            </v:shape>
            <v:shape id="_x0000_s1053" style="position:absolute;left:1464;top:92;width:96;height:96" coordorigin="1464,92" coordsize="96,96" path="m1480,108r64,l1560,92r-96,l1464,108r16,64l1480,108xe" fillcolor="#444" stroked="f">
              <v:path arrowok="t"/>
            </v:shape>
            <v:shape id="_x0000_s1052" style="position:absolute;left:1464;top:92;width:96;height:96" coordorigin="1464,92" coordsize="96,96" path="m1464,108r,80l1560,188r,-96l1544,108r,64l1480,172r-16,-64xe" fillcolor="#444" stroked="f">
              <v:path arrowok="t"/>
            </v:shape>
            <v:shape id="_x0000_s1051" style="position:absolute;left:1464;top:100;width:96;height:0" coordorigin="1464,100" coordsize="96,0" path="m1464,100r96,e" filled="f" strokecolor="#444" strokeweight=".9pt">
              <v:path arrowok="t"/>
            </v:shape>
            <v:shape id="_x0000_s1050" style="position:absolute;left:1464;top:180;width:96;height:0" coordorigin="1464,180" coordsize="96,0" path="m1464,180r96,e" filled="f" strokecolor="#444" strokeweight=".9pt">
              <v:path arrowok="t"/>
            </v:shape>
            <v:shape id="_x0000_s1049" style="position:absolute;left:1464;top:140;width:16;height:0" coordorigin="1464,140" coordsize="16,0" path="m1464,140r16,e" filled="f" strokecolor="#444" strokeweight="3.3pt">
              <v:path arrowok="t"/>
            </v:shape>
            <v:shape id="_x0000_s1048" style="position:absolute;left:1544;top:140;width:16;height:0" coordorigin="1544,140" coordsize="16,0" path="m1544,140r16,e" filled="f" strokecolor="#444" strokeweight="3.3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05A745A0">
          <v:group id="_x0000_s1045" style="position:absolute;left:0;text-align:left;margin-left:235.6pt;margin-top:13pt;width:31.25pt;height:0;z-index:-251587072;mso-position-horizontal-relative:page" coordorigin="4713,260" coordsize="625,0">
            <v:shape id="_x0000_s1046" style="position:absolute;left:4713;top:260;width:625;height:0" coordorigin="4713,260" coordsize="625,0" path="m4713,260r625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7D26B83A">
          <v:group id="_x0000_s1042" style="position:absolute;left:0;text-align:left;margin-left:270.85pt;margin-top:12.55pt;width:94.1pt;height:.9pt;z-index:-251586048;mso-position-horizontal-relative:page" coordorigin="5417,251" coordsize="1882,18">
            <v:shape id="_x0000_s1044" style="position:absolute;left:5426;top:260;width:840;height:0" coordorigin="5426,260" coordsize="840,0" path="m5426,260r840,e" filled="f" strokecolor="#03c" strokeweight=".9pt">
              <v:path arrowok="t"/>
            </v:shape>
            <v:shape id="_x0000_s1043" style="position:absolute;left:6320;top:260;width:969;height:0" coordorigin="6320,260" coordsize="969,0" path="m6320,260r970,e" filled="f" strokecolor="#03c" strokeweight=".9pt">
              <v:path arrowok="t"/>
            </v:shape>
            <w10:wrap anchorx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Foundations</w:t>
      </w:r>
      <w:r w:rsidRPr="001F47F0">
        <w:rPr>
          <w:rFonts w:asciiTheme="minorHAnsi" w:eastAsia="Arial" w:hAnsiTheme="minorHAnsi" w:cstheme="minorHAnsi"/>
          <w:color w:val="0033CC"/>
          <w:spacing w:val="3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of</w:t>
      </w:r>
      <w:r w:rsidRPr="001F47F0">
        <w:rPr>
          <w:rFonts w:asciiTheme="minorHAnsi" w:eastAsia="Arial" w:hAnsiTheme="minorHAnsi" w:cstheme="minorHAnsi"/>
          <w:color w:val="0033CC"/>
          <w:spacing w:val="6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Leadershi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p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-</w:t>
      </w:r>
      <w:r w:rsidRPr="001F47F0">
        <w:rPr>
          <w:rFonts w:asciiTheme="minorHAnsi" w:eastAsia="Arial" w:hAnsiTheme="minorHAnsi" w:cstheme="minorHAnsi"/>
          <w:color w:val="0033CC"/>
          <w:spacing w:val="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Keys</w:t>
      </w:r>
      <w:r w:rsidRPr="001F47F0">
        <w:rPr>
          <w:rFonts w:asciiTheme="minorHAnsi" w:eastAsia="Arial" w:hAnsiTheme="minorHAnsi" w:cstheme="minorHAnsi"/>
          <w:color w:val="0033CC"/>
          <w:spacing w:val="11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to</w:t>
      </w:r>
      <w:r w:rsidRPr="001F47F0">
        <w:rPr>
          <w:rFonts w:asciiTheme="minorHAnsi" w:eastAsia="Arial" w:hAnsiTheme="minorHAnsi" w:cstheme="minorHAnsi"/>
          <w:color w:val="0033CC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0033CC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(2003)</w:t>
      </w:r>
    </w:p>
    <w:p w14:paraId="69317338" w14:textId="77777777" w:rsidR="00423232" w:rsidRPr="001F47F0" w:rsidRDefault="001F47F0" w:rsidP="001F47F0">
      <w:pPr>
        <w:ind w:left="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hAnsiTheme="minorHAnsi" w:cstheme="minorHAnsi"/>
          <w:sz w:val="22"/>
          <w:szCs w:val="22"/>
        </w:rPr>
        <w:lastRenderedPageBreak/>
        <w:pict w14:anchorId="5176969C">
          <v:group id="_x0000_s1034" style="position:absolute;left:0;text-align:left;margin-left:71.55pt;margin-top:44.3pt;width:8.1pt;height:5.8pt;z-index:-251584000;mso-position-horizontal-relative:page;mso-position-vertical-relative:page" coordorigin="1431,886" coordsize="162,116">
            <v:shape id="_x0000_s1041" style="position:absolute;left:1464;top:896;width:96;height:96" coordorigin="1464,896" coordsize="96,96" path="m1464,896r,96l1560,992r,-96l1464,896xe" fillcolor="#444" stroked="f">
              <v:path arrowok="t"/>
            </v:shape>
            <v:shape id="_x0000_s1040" style="position:absolute;left:1464;top:896;width:96;height:96" coordorigin="1464,896" coordsize="96,96" path="m1480,912r64,l1560,896r-96,l1464,912r16,64l1480,912xe" fillcolor="#444" stroked="f">
              <v:path arrowok="t"/>
            </v:shape>
            <v:shape id="_x0000_s1039" style="position:absolute;left:1464;top:896;width:96;height:96" coordorigin="1464,896" coordsize="96,96" path="m1464,912r,80l1560,992r,-96l1544,912r,64l1480,976r-16,-64xe" fillcolor="#444" stroked="f">
              <v:path arrowok="t"/>
            </v:shape>
            <v:shape id="_x0000_s1038" style="position:absolute;left:1464;top:904;width:96;height:0" coordorigin="1464,904" coordsize="96,0" path="m1464,904r96,e" filled="f" strokecolor="#444" strokeweight=".9pt">
              <v:path arrowok="t"/>
            </v:shape>
            <v:shape id="_x0000_s1037" style="position:absolute;left:1464;top:984;width:96;height:0" coordorigin="1464,984" coordsize="96,0" path="m1464,984r96,e" filled="f" strokecolor="#444" strokeweight=".9pt">
              <v:path arrowok="t"/>
            </v:shape>
            <v:shape id="_x0000_s1036" style="position:absolute;left:1464;top:944;width:16;height:0" coordorigin="1464,944" coordsize="16,0" path="m1464,944r16,e" filled="f" strokecolor="#444" strokeweight="3.3pt">
              <v:path arrowok="t"/>
            </v:shape>
            <v:shape id="_x0000_s1035" style="position:absolute;left:1544;top:944;width:16;height:0" coordorigin="1544,944" coordsize="16,0" path="m1544,944r16,e" filled="f" strokecolor="#444" strokeweight="3.3pt">
              <v:path arrowok="t"/>
            </v:shape>
            <w10:wrap anchorx="page" anchory="page"/>
          </v:group>
        </w:pict>
      </w:r>
      <w:r w:rsidRPr="001F47F0">
        <w:rPr>
          <w:rFonts w:asciiTheme="minorHAnsi" w:hAnsiTheme="minorHAnsi" w:cstheme="minorHAnsi"/>
          <w:sz w:val="22"/>
          <w:szCs w:val="22"/>
        </w:rPr>
        <w:pict w14:anchorId="4D7CBD28">
          <v:group id="_x0000_s1026" style="position:absolute;left:0;text-align:left;margin-left:71.55pt;margin-top:25.9pt;width:8.1pt;height:5.8pt;z-index:-251585024;mso-position-horizontal-relative:page;mso-position-vertical-relative:page" coordorigin="1431,518" coordsize="162,116">
            <v:shape id="_x0000_s1033" style="position:absolute;left:1464;top:528;width:96;height:96" coordorigin="1464,528" coordsize="96,96" path="m1464,528r,96l1560,624r,-96l1464,528xe" fillcolor="#444" stroked="f">
              <v:path arrowok="t"/>
            </v:shape>
            <v:shape id="_x0000_s1032" style="position:absolute;left:1464;top:528;width:96;height:96" coordorigin="1464,528" coordsize="96,96" path="m1480,544r64,l1560,528r-96,l1464,544r16,64l1480,544xe" fillcolor="#444" stroked="f">
              <v:path arrowok="t"/>
            </v:shape>
            <v:shape id="_x0000_s1031" style="position:absolute;left:1464;top:528;width:96;height:96" coordorigin="1464,528" coordsize="96,96" path="m1464,544r,80l1560,624r,-96l1544,544r,64l1480,608r-16,-64xe" fillcolor="#444" stroked="f">
              <v:path arrowok="t"/>
            </v:shape>
            <v:shape id="_x0000_s1030" style="position:absolute;left:1464;top:536;width:96;height:0" coordorigin="1464,536" coordsize="96,0" path="m1464,536r96,e" filled="f" strokecolor="#444" strokeweight=".9pt">
              <v:path arrowok="t"/>
            </v:shape>
            <v:shape id="_x0000_s1029" style="position:absolute;left:1464;top:616;width:96;height:0" coordorigin="1464,616" coordsize="96,0" path="m1464,616r96,e" filled="f" strokecolor="#444" strokeweight=".9pt">
              <v:path arrowok="t"/>
            </v:shape>
            <v:shape id="_x0000_s1028" style="position:absolute;left:1464;top:576;width:16;height:0" coordorigin="1464,576" coordsize="16,0" path="m1464,576r16,e" filled="f" strokecolor="#444" strokeweight="3.3pt">
              <v:path arrowok="t"/>
            </v:shape>
            <v:shape id="_x0000_s1027" style="position:absolute;left:1544;top:576;width:16;height:0" coordorigin="1544,576" coordsize="16,0" path="m1544,576r16,e" filled="f" strokecolor="#444" strokeweight="3.3pt">
              <v:path arrowok="t"/>
            </v:shape>
            <w10:wrap anchorx="page" anchory="page"/>
          </v:group>
        </w:pic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Presentin</w:t>
      </w:r>
      <w:r w:rsidRPr="001F47F0">
        <w:rPr>
          <w:rFonts w:asciiTheme="minorHAnsi" w:eastAsia="Arial" w:hAnsiTheme="minorHAnsi" w:cstheme="minorHAnsi"/>
          <w:color w:val="0033CC"/>
          <w:spacing w:val="-6"/>
          <w:sz w:val="22"/>
          <w:szCs w:val="22"/>
        </w:rPr>
        <w:t>g</w:t>
      </w:r>
      <w:r w:rsidRPr="001F47F0">
        <w:rPr>
          <w:rFonts w:asciiTheme="minorHAnsi" w:eastAsia="Arial" w:hAnsiTheme="minorHAnsi" w:cstheme="minorHAnsi"/>
          <w:color w:val="0033CC"/>
          <w:spacing w:val="3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Data</w:t>
      </w:r>
      <w:r w:rsidRPr="001F47F0">
        <w:rPr>
          <w:rFonts w:asciiTheme="minorHAnsi" w:eastAsia="Arial" w:hAnsiTheme="minorHAnsi" w:cstheme="minorHAnsi"/>
          <w:color w:val="0033CC"/>
          <w:spacing w:val="12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and</w:t>
      </w:r>
      <w:r w:rsidRPr="001F47F0">
        <w:rPr>
          <w:rFonts w:asciiTheme="minorHAnsi" w:eastAsia="Arial" w:hAnsiTheme="minorHAnsi" w:cstheme="minorHAnsi"/>
          <w:color w:val="0033CC"/>
          <w:spacing w:val="10"/>
          <w:sz w:val="22"/>
          <w:szCs w:val="22"/>
          <w:u w:val="single" w:color="0033CC"/>
        </w:rPr>
        <w:t xml:space="preserve"> </w:t>
      </w:r>
      <w:r w:rsidRPr="001F47F0">
        <w:rPr>
          <w:rFonts w:asciiTheme="minorHAnsi" w:eastAsia="Arial" w:hAnsiTheme="minorHAnsi" w:cstheme="minorHAnsi"/>
          <w:color w:val="0033CC"/>
          <w:sz w:val="22"/>
          <w:szCs w:val="22"/>
          <w:u w:val="single" w:color="0033CC"/>
        </w:rPr>
        <w:t>Information</w:t>
      </w:r>
      <w:r w:rsidRPr="001F47F0">
        <w:rPr>
          <w:rFonts w:asciiTheme="minorHAnsi" w:eastAsia="Arial" w:hAnsiTheme="minorHAnsi" w:cstheme="minorHAnsi"/>
          <w:color w:val="0033CC"/>
          <w:spacing w:val="25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(1999)</w:t>
      </w:r>
    </w:p>
    <w:p w14:paraId="291E0E7A" w14:textId="77777777" w:rsidR="00423232" w:rsidRPr="001F47F0" w:rsidRDefault="001F47F0" w:rsidP="001F47F0">
      <w:pPr>
        <w:spacing w:before="80"/>
        <w:ind w:left="388"/>
        <w:rPr>
          <w:rFonts w:asciiTheme="minorHAnsi" w:eastAsia="Arial" w:hAnsiTheme="minorHAnsi" w:cstheme="minorHAnsi"/>
          <w:sz w:val="22"/>
          <w:szCs w:val="22"/>
        </w:rPr>
      </w:pP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University</w:t>
      </w:r>
      <w:r w:rsidRPr="001F47F0">
        <w:rPr>
          <w:rFonts w:asciiTheme="minorHAnsi" w:eastAsia="Arial" w:hAnsiTheme="minorHAnsi" w:cstheme="minorHAnsi"/>
          <w:color w:val="444444"/>
          <w:spacing w:val="22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of</w:t>
      </w:r>
      <w:r w:rsidRPr="001F47F0">
        <w:rPr>
          <w:rFonts w:asciiTheme="minorHAnsi" w:eastAsia="Arial" w:hAnsiTheme="minorHAnsi" w:cstheme="minorHAnsi"/>
          <w:color w:val="444444"/>
          <w:spacing w:val="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Minnesota</w:t>
      </w:r>
      <w:r w:rsidRPr="001F47F0">
        <w:rPr>
          <w:rFonts w:asciiTheme="minorHAnsi" w:eastAsia="Arial" w:hAnsiTheme="minorHAnsi" w:cstheme="minorHAnsi"/>
          <w:color w:val="444444"/>
          <w:spacing w:val="23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Student</w:t>
      </w:r>
      <w:r w:rsidRPr="001F47F0">
        <w:rPr>
          <w:rFonts w:asciiTheme="minorHAnsi" w:eastAsia="Arial" w:hAnsiTheme="minorHAnsi" w:cstheme="minorHAnsi"/>
          <w:color w:val="444444"/>
          <w:spacing w:val="17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Supervision</w:t>
      </w:r>
      <w:r w:rsidRPr="001F47F0">
        <w:rPr>
          <w:rFonts w:asciiTheme="minorHAnsi" w:eastAsia="Arial" w:hAnsiTheme="minorHAnsi" w:cstheme="minorHAnsi"/>
          <w:color w:val="444444"/>
          <w:spacing w:val="26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spacing w:val="-10"/>
          <w:sz w:val="22"/>
          <w:szCs w:val="22"/>
        </w:rPr>
        <w:t>T</w:t>
      </w:r>
      <w:r w:rsidRPr="001F47F0">
        <w:rPr>
          <w:rFonts w:asciiTheme="minorHAnsi" w:eastAsia="Arial" w:hAnsiTheme="minorHAnsi" w:cstheme="minorHAnsi"/>
          <w:color w:val="444444"/>
          <w:sz w:val="22"/>
          <w:szCs w:val="22"/>
        </w:rPr>
        <w:t>raining</w:t>
      </w:r>
      <w:r w:rsidRPr="001F47F0">
        <w:rPr>
          <w:rFonts w:asciiTheme="minorHAnsi" w:eastAsia="Arial" w:hAnsiTheme="minorHAnsi" w:cstheme="minorHAnsi"/>
          <w:color w:val="444444"/>
          <w:spacing w:val="18"/>
          <w:sz w:val="22"/>
          <w:szCs w:val="22"/>
        </w:rPr>
        <w:t xml:space="preserve"> </w:t>
      </w:r>
      <w:r w:rsidRPr="001F47F0">
        <w:rPr>
          <w:rFonts w:asciiTheme="minorHAnsi" w:eastAsia="Arial" w:hAnsiTheme="minorHAnsi" w:cstheme="minorHAnsi"/>
          <w:color w:val="444444"/>
          <w:w w:val="102"/>
          <w:sz w:val="22"/>
          <w:szCs w:val="22"/>
        </w:rPr>
        <w:t>(1997)</w:t>
      </w:r>
    </w:p>
    <w:sectPr w:rsidR="00423232" w:rsidRPr="001F47F0">
      <w:pgSz w:w="12240" w:h="15840"/>
      <w:pgMar w:top="900" w:right="17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738A9"/>
    <w:multiLevelType w:val="multilevel"/>
    <w:tmpl w:val="E654CE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232"/>
    <w:rsid w:val="001F47F0"/>
    <w:rsid w:val="004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9"/>
    <o:shapelayout v:ext="edit">
      <o:idmap v:ext="edit" data="1"/>
    </o:shapelayout>
  </w:shapeDefaults>
  <w:decimalSymbol w:val=","/>
  <w:listSeparator w:val=";"/>
  <w14:docId w14:val="2EC4C7F4"/>
  <w15:docId w15:val="{9ECBBF88-438A-48D5-BABC-D8A3826F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2306</Words>
  <Characters>13147</Characters>
  <Application>Microsoft Office Word</Application>
  <DocSecurity>0</DocSecurity>
  <Lines>109</Lines>
  <Paragraphs>30</Paragraphs>
  <ScaleCrop>false</ScaleCrop>
  <Company/>
  <LinksUpToDate>false</LinksUpToDate>
  <CharactersWithSpaces>15423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2021-06-28T13:29:00Z</dcterms:created>
  <dcterms:modified xsi:type="dcterms:W3CDTF">2021-06-28T13:34:00Z</dcterms:modified>
</cp:coreProperties>
</file>